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7397C" w:rsidRPr="00361B94" w:rsidRDefault="00EF6EA3" w:rsidP="0057397C">
      <w:pPr>
        <w:ind w:left="-709"/>
        <w:rPr>
          <w:rFonts w:ascii="Arial" w:hAnsi="Arial" w:cs="Arial"/>
          <w:b/>
          <w:bCs/>
          <w:color w:val="000000"/>
          <w:sz w:val="32"/>
          <w:szCs w:val="32"/>
          <w:lang w:val="en-US"/>
        </w:rPr>
      </w:pPr>
      <w:r w:rsidRPr="00361B94">
        <w:rPr>
          <w:rFonts w:ascii="Arial" w:hAnsi="Arial" w:cs="Arial"/>
          <w:b/>
          <w:bCs/>
          <w:color w:val="000000"/>
          <w:sz w:val="32"/>
          <w:szCs w:val="32"/>
          <w:lang w:val="en-US"/>
        </w:rPr>
        <w:t xml:space="preserve">Test </w:t>
      </w:r>
      <w:r w:rsidR="0057397C">
        <w:rPr>
          <w:rFonts w:ascii="Arial" w:hAnsi="Arial" w:cs="Arial"/>
          <w:b/>
          <w:bCs/>
          <w:color w:val="000000"/>
          <w:sz w:val="32"/>
          <w:szCs w:val="32"/>
          <w:lang w:val="en-US"/>
        </w:rPr>
        <w:t>6</w:t>
      </w:r>
    </w:p>
    <w:p w:rsidR="00EF6EA3" w:rsidRPr="00361B94" w:rsidRDefault="00EF6EA3" w:rsidP="006B6CB2">
      <w:pPr>
        <w:ind w:left="-567"/>
        <w:rPr>
          <w:rFonts w:ascii="Arial" w:hAnsi="Arial" w:cs="Arial"/>
          <w:b/>
          <w:bCs/>
          <w:color w:val="000000"/>
          <w:sz w:val="32"/>
          <w:szCs w:val="32"/>
          <w:lang w:val="en-US"/>
        </w:rPr>
      </w:pPr>
    </w:p>
    <w:p w:rsidR="00EF6EA3" w:rsidRPr="00361B94" w:rsidRDefault="00EF6EA3" w:rsidP="006C4F3C">
      <w:pPr>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r w:rsidRPr="00361B94">
        <w:rPr>
          <w:rFonts w:ascii="Arial" w:hAnsi="Arial" w:cs="Arial"/>
          <w:b/>
          <w:bCs/>
          <w:color w:val="000000"/>
          <w:spacing w:val="4"/>
          <w:sz w:val="32"/>
          <w:szCs w:val="32"/>
          <w:lang w:val="en-US" w:eastAsia="el-GR"/>
        </w:rPr>
        <w:t>VOCABULARY</w:t>
      </w:r>
    </w:p>
    <w:p w:rsidR="00E83439" w:rsidRPr="00361B94" w:rsidRDefault="00E83439" w:rsidP="006C4F3C">
      <w:pPr>
        <w:suppressAutoHyphens w:val="0"/>
        <w:autoSpaceDE w:val="0"/>
        <w:autoSpaceDN w:val="0"/>
        <w:adjustRightInd w:val="0"/>
        <w:spacing w:line="288" w:lineRule="auto"/>
        <w:ind w:left="-709"/>
        <w:textAlignment w:val="center"/>
        <w:rPr>
          <w:rFonts w:ascii="Arial" w:hAnsi="Arial" w:cs="Arial"/>
          <w:b/>
          <w:color w:val="000000"/>
          <w:spacing w:val="2"/>
          <w:sz w:val="22"/>
          <w:szCs w:val="22"/>
          <w:lang w:val="en-US" w:eastAsia="el-GR"/>
        </w:rPr>
      </w:pPr>
    </w:p>
    <w:p w:rsidR="008B0581" w:rsidRPr="008B0581" w:rsidRDefault="008B0581" w:rsidP="008B0581">
      <w:pPr>
        <w:pStyle w:val="RUBRICSHUB"/>
        <w:tabs>
          <w:tab w:val="clear" w:pos="260"/>
          <w:tab w:val="left" w:pos="-392"/>
        </w:tabs>
        <w:spacing w:line="360" w:lineRule="auto"/>
        <w:ind w:left="-714"/>
        <w:rPr>
          <w:rFonts w:ascii="Arial" w:hAnsi="Arial" w:cs="Arial"/>
          <w:b/>
          <w:sz w:val="22"/>
          <w:szCs w:val="22"/>
        </w:rPr>
      </w:pPr>
      <w:r w:rsidRPr="008B0581">
        <w:rPr>
          <w:rFonts w:ascii="Arial" w:hAnsi="Arial" w:cs="Arial"/>
          <w:b/>
          <w:sz w:val="22"/>
          <w:szCs w:val="22"/>
        </w:rPr>
        <w:t>A.</w:t>
      </w:r>
      <w:r w:rsidRPr="008B0581">
        <w:rPr>
          <w:rFonts w:ascii="Arial" w:hAnsi="Arial" w:cs="Arial"/>
          <w:b/>
          <w:sz w:val="22"/>
          <w:szCs w:val="22"/>
        </w:rPr>
        <w:tab/>
        <w:t>Match and then complete the sentences.</w:t>
      </w:r>
    </w:p>
    <w:p w:rsidR="008B0581" w:rsidRPr="008B0581" w:rsidRDefault="00263B30" w:rsidP="008B0581">
      <w:pPr>
        <w:pStyle w:val="VOCABULARYTEXT"/>
        <w:tabs>
          <w:tab w:val="clear" w:pos="283"/>
          <w:tab w:val="left" w:pos="-378"/>
          <w:tab w:val="left" w:pos="2410"/>
        </w:tabs>
        <w:spacing w:before="142" w:line="360" w:lineRule="auto"/>
        <w:ind w:left="-686"/>
        <w:rPr>
          <w:rFonts w:ascii="Arial" w:hAnsi="Arial" w:cs="Arial"/>
        </w:rPr>
      </w:pPr>
      <w:r>
        <w:rPr>
          <w:rFonts w:ascii="Arial" w:hAnsi="Arial" w:cs="Arial"/>
          <w:b/>
          <w:noProof/>
          <w:spacing w:val="4"/>
          <w:lang w:val="el-GR"/>
        </w:rPr>
        <w:pict>
          <v:group id="_x0000_s1676" style="position:absolute;left:0;text-align:left;margin-left:20.1pt;margin-top:4.05pt;width:25.7pt;height:115.9pt;z-index:251703296" coordorigin="3969,3875" coordsize="514,2318">
            <v:shapetype id="_x0000_t202" coordsize="21600,21600" o:spt="202" path="m,l,21600r21600,l21600,xe">
              <v:stroke joinstyle="miter"/>
              <v:path gradientshapeok="t" o:connecttype="rect"/>
            </v:shapetype>
            <v:shape id="_x0000_s1668" type="#_x0000_t202" style="position:absolute;left:3969;top:3875;width:514;height:343;v-text-anchor:middle" o:regroupid="11" strokeweight="1pt">
              <v:fill color2="#222"/>
              <v:textbox style="mso-next-textbox:#_x0000_s1668;mso-rotate-with-shape:t" inset="0,,0">
                <w:txbxContent>
                  <w:p w:rsidR="00AB140F" w:rsidRPr="001149FA" w:rsidRDefault="00AB140F" w:rsidP="008B0581">
                    <w:pPr>
                      <w:spacing w:before="40" w:line="3360" w:lineRule="auto"/>
                      <w:ind w:right="-23"/>
                      <w:jc w:val="center"/>
                      <w:rPr>
                        <w:rFonts w:ascii="Arial" w:hAnsi="Arial" w:cs="Arial"/>
                        <w:b/>
                        <w:sz w:val="20"/>
                        <w:szCs w:val="20"/>
                        <w:lang w:val="en-US"/>
                      </w:rPr>
                    </w:pPr>
                  </w:p>
                </w:txbxContent>
              </v:textbox>
            </v:shape>
            <v:shape id="_x0000_s1669" type="#_x0000_t202" style="position:absolute;left:3969;top:4368;width:514;height:343;v-text-anchor:middle" o:regroupid="11" strokeweight="1pt">
              <v:fill color2="#222"/>
              <v:textbox style="mso-next-textbox:#_x0000_s1669;mso-rotate-with-shape:t" inset="0,,0">
                <w:txbxContent>
                  <w:p w:rsidR="00AB140F" w:rsidRPr="001149FA" w:rsidRDefault="00AB140F" w:rsidP="008B0581">
                    <w:pPr>
                      <w:spacing w:before="40" w:line="3360" w:lineRule="auto"/>
                      <w:ind w:right="-23"/>
                      <w:jc w:val="center"/>
                      <w:rPr>
                        <w:rFonts w:ascii="Arial" w:hAnsi="Arial" w:cs="Arial"/>
                        <w:b/>
                        <w:sz w:val="20"/>
                        <w:szCs w:val="20"/>
                        <w:lang w:val="en-US"/>
                      </w:rPr>
                    </w:pPr>
                  </w:p>
                </w:txbxContent>
              </v:textbox>
            </v:shape>
            <v:shape id="_x0000_s1670" type="#_x0000_t202" style="position:absolute;left:3969;top:4862;width:514;height:343;v-text-anchor:middle" o:regroupid="11" strokeweight="1pt">
              <v:fill color2="#222"/>
              <v:textbox style="mso-next-textbox:#_x0000_s1670;mso-rotate-with-shape:t" inset="0,,0">
                <w:txbxContent>
                  <w:p w:rsidR="00AB140F" w:rsidRPr="001149FA" w:rsidRDefault="00AB140F" w:rsidP="008B0581">
                    <w:pPr>
                      <w:spacing w:before="40" w:line="3360" w:lineRule="auto"/>
                      <w:ind w:right="-23"/>
                      <w:jc w:val="center"/>
                      <w:rPr>
                        <w:rFonts w:ascii="Arial" w:hAnsi="Arial" w:cs="Arial"/>
                        <w:b/>
                        <w:sz w:val="20"/>
                        <w:szCs w:val="20"/>
                        <w:lang w:val="en-US"/>
                      </w:rPr>
                    </w:pPr>
                  </w:p>
                </w:txbxContent>
              </v:textbox>
            </v:shape>
            <v:shape id="_x0000_s1671" type="#_x0000_t202" style="position:absolute;left:3969;top:5356;width:514;height:343;v-text-anchor:middle" o:regroupid="11" strokeweight="1pt">
              <v:fill color2="#222"/>
              <v:textbox style="mso-next-textbox:#_x0000_s1671;mso-rotate-with-shape:t" inset="0,,0">
                <w:txbxContent>
                  <w:p w:rsidR="00AB140F" w:rsidRPr="001149FA" w:rsidRDefault="00AB140F" w:rsidP="008B0581">
                    <w:pPr>
                      <w:spacing w:before="40" w:line="3360" w:lineRule="auto"/>
                      <w:ind w:right="-23"/>
                      <w:jc w:val="center"/>
                      <w:rPr>
                        <w:rFonts w:ascii="Arial" w:hAnsi="Arial" w:cs="Arial"/>
                        <w:b/>
                        <w:sz w:val="20"/>
                        <w:szCs w:val="20"/>
                        <w:lang w:val="en-US"/>
                      </w:rPr>
                    </w:pPr>
                  </w:p>
                </w:txbxContent>
              </v:textbox>
            </v:shape>
            <v:shape id="_x0000_s1672" type="#_x0000_t202" style="position:absolute;left:3969;top:5850;width:514;height:343;v-text-anchor:middle" o:regroupid="11" strokeweight="1pt">
              <v:fill color2="#222"/>
              <v:textbox style="mso-next-textbox:#_x0000_s1672;mso-rotate-with-shape:t" inset="0,,0">
                <w:txbxContent>
                  <w:p w:rsidR="00AB140F" w:rsidRPr="001149FA" w:rsidRDefault="00AB140F" w:rsidP="008B0581">
                    <w:pPr>
                      <w:spacing w:before="40" w:line="3360" w:lineRule="auto"/>
                      <w:ind w:right="-23"/>
                      <w:jc w:val="center"/>
                      <w:rPr>
                        <w:rFonts w:ascii="Arial" w:hAnsi="Arial" w:cs="Arial"/>
                        <w:b/>
                        <w:sz w:val="20"/>
                        <w:szCs w:val="20"/>
                        <w:lang w:val="en-US"/>
                      </w:rPr>
                    </w:pPr>
                  </w:p>
                </w:txbxContent>
              </v:textbox>
            </v:shape>
          </v:group>
        </w:pict>
      </w:r>
      <w:r w:rsidR="008B0581" w:rsidRPr="008B0581">
        <w:rPr>
          <w:rFonts w:ascii="Arial" w:hAnsi="Arial" w:cs="Arial"/>
        </w:rPr>
        <w:t>1.</w:t>
      </w:r>
      <w:r w:rsidR="008B0581" w:rsidRPr="008B0581">
        <w:rPr>
          <w:rFonts w:ascii="Arial" w:hAnsi="Arial" w:cs="Arial"/>
        </w:rPr>
        <w:tab/>
        <w:t>take</w:t>
      </w:r>
      <w:r w:rsidR="008B0581" w:rsidRPr="008B0581">
        <w:rPr>
          <w:rFonts w:ascii="Arial" w:hAnsi="Arial" w:cs="Arial"/>
        </w:rPr>
        <w:tab/>
        <w:t>care of</w:t>
      </w:r>
    </w:p>
    <w:p w:rsidR="008B0581" w:rsidRPr="008B0581" w:rsidRDefault="008B0581" w:rsidP="008B0581">
      <w:pPr>
        <w:pStyle w:val="VOCABULARYTEXT"/>
        <w:tabs>
          <w:tab w:val="clear" w:pos="283"/>
          <w:tab w:val="left" w:pos="-378"/>
          <w:tab w:val="left" w:pos="2410"/>
        </w:tabs>
        <w:spacing w:before="142" w:line="360" w:lineRule="auto"/>
        <w:ind w:left="-686"/>
        <w:rPr>
          <w:rFonts w:ascii="Arial" w:hAnsi="Arial" w:cs="Arial"/>
        </w:rPr>
      </w:pPr>
      <w:r w:rsidRPr="008B0581">
        <w:rPr>
          <w:rFonts w:ascii="Arial" w:hAnsi="Arial" w:cs="Arial"/>
        </w:rPr>
        <w:t>2.</w:t>
      </w:r>
      <w:r w:rsidRPr="008B0581">
        <w:rPr>
          <w:rFonts w:ascii="Arial" w:hAnsi="Arial" w:cs="Arial"/>
        </w:rPr>
        <w:tab/>
        <w:t>deal</w:t>
      </w:r>
      <w:r w:rsidRPr="008B0581">
        <w:rPr>
          <w:rFonts w:ascii="Arial" w:hAnsi="Arial" w:cs="Arial"/>
        </w:rPr>
        <w:tab/>
        <w:t>place</w:t>
      </w:r>
    </w:p>
    <w:p w:rsidR="008B0581" w:rsidRPr="008B0581" w:rsidRDefault="008B0581" w:rsidP="008B0581">
      <w:pPr>
        <w:pStyle w:val="VOCABULARYTEXT"/>
        <w:tabs>
          <w:tab w:val="clear" w:pos="283"/>
          <w:tab w:val="left" w:pos="-378"/>
          <w:tab w:val="left" w:pos="2410"/>
        </w:tabs>
        <w:spacing w:before="142" w:line="360" w:lineRule="auto"/>
        <w:ind w:left="-686"/>
        <w:rPr>
          <w:rFonts w:ascii="Arial" w:hAnsi="Arial" w:cs="Arial"/>
        </w:rPr>
      </w:pPr>
      <w:r w:rsidRPr="008B0581">
        <w:rPr>
          <w:rFonts w:ascii="Arial" w:hAnsi="Arial" w:cs="Arial"/>
        </w:rPr>
        <w:t>3.</w:t>
      </w:r>
      <w:r w:rsidRPr="008B0581">
        <w:rPr>
          <w:rFonts w:ascii="Arial" w:hAnsi="Arial" w:cs="Arial"/>
        </w:rPr>
        <w:tab/>
        <w:t>take</w:t>
      </w:r>
      <w:r w:rsidRPr="008B0581">
        <w:rPr>
          <w:rFonts w:ascii="Arial" w:hAnsi="Arial" w:cs="Arial"/>
        </w:rPr>
        <w:tab/>
        <w:t>around</w:t>
      </w:r>
    </w:p>
    <w:p w:rsidR="008B0581" w:rsidRDefault="008B0581" w:rsidP="008B0581">
      <w:pPr>
        <w:pStyle w:val="VOCABULARYTEXT"/>
        <w:tabs>
          <w:tab w:val="clear" w:pos="283"/>
          <w:tab w:val="left" w:pos="-378"/>
          <w:tab w:val="left" w:pos="2410"/>
        </w:tabs>
        <w:spacing w:before="142" w:line="360" w:lineRule="auto"/>
        <w:ind w:left="-686"/>
        <w:rPr>
          <w:rFonts w:ascii="Arial" w:hAnsi="Arial" w:cs="Arial"/>
        </w:rPr>
      </w:pPr>
      <w:r w:rsidRPr="008B0581">
        <w:rPr>
          <w:rFonts w:ascii="Arial" w:hAnsi="Arial" w:cs="Arial"/>
        </w:rPr>
        <w:t>4.</w:t>
      </w:r>
      <w:r w:rsidRPr="008B0581">
        <w:rPr>
          <w:rFonts w:ascii="Arial" w:hAnsi="Arial" w:cs="Arial"/>
        </w:rPr>
        <w:tab/>
        <w:t>get</w:t>
      </w:r>
      <w:r w:rsidRPr="008B0581">
        <w:rPr>
          <w:rFonts w:ascii="Arial" w:hAnsi="Arial" w:cs="Arial"/>
        </w:rPr>
        <w:tab/>
        <w:t>down</w:t>
      </w:r>
    </w:p>
    <w:p w:rsidR="008B0581" w:rsidRDefault="008B0581" w:rsidP="008B0581">
      <w:pPr>
        <w:pStyle w:val="VOCABULARYTEXT"/>
        <w:tabs>
          <w:tab w:val="clear" w:pos="283"/>
          <w:tab w:val="left" w:pos="-378"/>
          <w:tab w:val="left" w:pos="2410"/>
        </w:tabs>
        <w:spacing w:before="142" w:line="360" w:lineRule="auto"/>
        <w:ind w:left="-686"/>
        <w:rPr>
          <w:rFonts w:ascii="Arial" w:hAnsi="Arial" w:cs="Arial"/>
        </w:rPr>
      </w:pPr>
      <w:r w:rsidRPr="008B0581">
        <w:rPr>
          <w:rFonts w:ascii="Arial" w:hAnsi="Arial" w:cs="Arial"/>
        </w:rPr>
        <w:t>5.</w:t>
      </w:r>
      <w:r w:rsidRPr="008B0581">
        <w:rPr>
          <w:rFonts w:ascii="Arial" w:hAnsi="Arial" w:cs="Arial"/>
        </w:rPr>
        <w:tab/>
        <w:t>break</w:t>
      </w:r>
      <w:r w:rsidRPr="008B0581">
        <w:rPr>
          <w:rFonts w:ascii="Arial" w:hAnsi="Arial" w:cs="Arial"/>
        </w:rPr>
        <w:tab/>
        <w:t>with</w:t>
      </w:r>
    </w:p>
    <w:p w:rsidR="008B0581" w:rsidRDefault="008B0581" w:rsidP="008B0581">
      <w:pPr>
        <w:pStyle w:val="VOCABULARYTEXT"/>
        <w:tabs>
          <w:tab w:val="clear" w:pos="283"/>
          <w:tab w:val="left" w:pos="-378"/>
          <w:tab w:val="left" w:pos="2410"/>
        </w:tabs>
        <w:spacing w:before="142" w:line="360" w:lineRule="auto"/>
        <w:ind w:left="-686"/>
        <w:rPr>
          <w:rFonts w:ascii="Arial" w:hAnsi="Arial" w:cs="Arial"/>
        </w:rPr>
      </w:pPr>
    </w:p>
    <w:p w:rsidR="008B0581" w:rsidRPr="008B0581" w:rsidRDefault="008B0581" w:rsidP="008B0581">
      <w:pPr>
        <w:pStyle w:val="ExercisesHUB"/>
        <w:spacing w:line="480" w:lineRule="auto"/>
        <w:ind w:left="-336" w:hanging="322"/>
        <w:rPr>
          <w:rFonts w:ascii="Arial" w:hAnsi="Arial" w:cs="Arial"/>
        </w:rPr>
      </w:pPr>
      <w:r w:rsidRPr="008B0581">
        <w:rPr>
          <w:rFonts w:ascii="Arial" w:hAnsi="Arial" w:cs="Arial"/>
        </w:rPr>
        <w:t>1.</w:t>
      </w:r>
      <w:r w:rsidRPr="008B0581">
        <w:rPr>
          <w:rFonts w:ascii="Arial" w:hAnsi="Arial" w:cs="Arial"/>
        </w:rPr>
        <w:tab/>
        <w:t>The concert will</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B0581">
        <w:rPr>
          <w:rFonts w:ascii="Arial" w:hAnsi="Arial" w:cs="Arial"/>
        </w:rPr>
        <w:t>at the White stadium.</w:t>
      </w:r>
    </w:p>
    <w:p w:rsidR="008B0581" w:rsidRPr="008B0581" w:rsidRDefault="008B0581" w:rsidP="008B0581">
      <w:pPr>
        <w:pStyle w:val="ExercisesHUB"/>
        <w:spacing w:line="480" w:lineRule="auto"/>
        <w:ind w:left="-336" w:hanging="322"/>
        <w:rPr>
          <w:rFonts w:ascii="Arial" w:hAnsi="Arial" w:cs="Arial"/>
        </w:rPr>
      </w:pPr>
      <w:r w:rsidRPr="008B0581">
        <w:rPr>
          <w:rFonts w:ascii="Arial" w:hAnsi="Arial" w:cs="Arial"/>
        </w:rPr>
        <w:t>2.</w:t>
      </w:r>
      <w:r w:rsidRPr="008B0581">
        <w:rPr>
          <w:rFonts w:ascii="Arial" w:hAnsi="Arial" w:cs="Arial"/>
        </w:rPr>
        <w:tab/>
        <w:t>How do you</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B0581">
        <w:rPr>
          <w:rFonts w:ascii="Arial" w:hAnsi="Arial" w:cs="Arial"/>
        </w:rPr>
        <w:t>the city with no car?</w:t>
      </w:r>
    </w:p>
    <w:p w:rsidR="008B0581" w:rsidRPr="008B0581" w:rsidRDefault="008B0581" w:rsidP="008B0581">
      <w:pPr>
        <w:pStyle w:val="ExercisesHUB"/>
        <w:spacing w:line="480" w:lineRule="auto"/>
        <w:ind w:left="-336" w:hanging="322"/>
        <w:rPr>
          <w:rFonts w:ascii="Arial" w:hAnsi="Arial" w:cs="Arial"/>
        </w:rPr>
      </w:pPr>
      <w:r w:rsidRPr="008B0581">
        <w:rPr>
          <w:rFonts w:ascii="Arial" w:hAnsi="Arial" w:cs="Arial"/>
        </w:rPr>
        <w:t>3.</w:t>
      </w:r>
      <w:r w:rsidRPr="008B0581">
        <w:rPr>
          <w:rFonts w:ascii="Arial" w:hAnsi="Arial" w:cs="Arial"/>
        </w:rPr>
        <w:tab/>
        <w:t>I’m afraid my car is going to</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B0581">
        <w:rPr>
          <w:rFonts w:ascii="Arial" w:hAnsi="Arial" w:cs="Arial"/>
        </w:rPr>
        <w:t>if I don’t change those parts.</w:t>
      </w:r>
    </w:p>
    <w:p w:rsidR="008B0581" w:rsidRPr="008B0581" w:rsidRDefault="008B0581" w:rsidP="008B0581">
      <w:pPr>
        <w:pStyle w:val="ExercisesHUB"/>
        <w:spacing w:line="480" w:lineRule="auto"/>
        <w:ind w:left="-336" w:hanging="322"/>
        <w:rPr>
          <w:rFonts w:ascii="Arial" w:hAnsi="Arial" w:cs="Arial"/>
        </w:rPr>
      </w:pPr>
      <w:r w:rsidRPr="008B0581">
        <w:rPr>
          <w:rFonts w:ascii="Arial" w:hAnsi="Arial" w:cs="Arial"/>
        </w:rPr>
        <w:t>4.</w:t>
      </w:r>
      <w:r w:rsidRPr="008B0581">
        <w:rPr>
          <w:rFonts w:ascii="Arial" w:hAnsi="Arial" w:cs="Arial"/>
        </w:rPr>
        <w:tab/>
        <w:t>Can you</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B0581">
        <w:rPr>
          <w:rFonts w:ascii="Arial" w:hAnsi="Arial" w:cs="Arial"/>
        </w:rPr>
        <w:t>my plants when I am on vacation?</w:t>
      </w:r>
    </w:p>
    <w:p w:rsidR="008B0581" w:rsidRPr="008B0581" w:rsidRDefault="008B0581" w:rsidP="008B0581">
      <w:pPr>
        <w:pStyle w:val="ExercisesHUB"/>
        <w:spacing w:line="480" w:lineRule="auto"/>
        <w:ind w:left="-336" w:hanging="322"/>
        <w:rPr>
          <w:rFonts w:ascii="Arial" w:hAnsi="Arial" w:cs="Arial"/>
        </w:rPr>
      </w:pPr>
      <w:r w:rsidRPr="008B0581">
        <w:rPr>
          <w:rFonts w:ascii="Arial" w:hAnsi="Arial" w:cs="Arial"/>
        </w:rPr>
        <w:t>5.</w:t>
      </w:r>
      <w:r w:rsidRPr="008B0581">
        <w:rPr>
          <w:rFonts w:ascii="Arial" w:hAnsi="Arial" w:cs="Arial"/>
        </w:rPr>
        <w:tab/>
        <w:t>I can’t</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B0581">
        <w:rPr>
          <w:rFonts w:ascii="Arial" w:hAnsi="Arial" w:cs="Arial"/>
        </w:rPr>
        <w:t>this problem right now; I’m too busy.</w:t>
      </w:r>
    </w:p>
    <w:p w:rsidR="008B0581" w:rsidRDefault="00263B30" w:rsidP="008B0581">
      <w:pPr>
        <w:pStyle w:val="VOCABULARYTEXT"/>
        <w:tabs>
          <w:tab w:val="clear" w:pos="283"/>
          <w:tab w:val="left" w:pos="-378"/>
          <w:tab w:val="left" w:pos="2410"/>
        </w:tabs>
        <w:spacing w:before="142" w:line="360" w:lineRule="auto"/>
        <w:ind w:left="-686"/>
        <w:rPr>
          <w:rFonts w:ascii="Arial" w:hAnsi="Arial" w:cs="Arial"/>
        </w:rPr>
      </w:pPr>
      <w:r>
        <w:rPr>
          <w:rFonts w:ascii="Arial" w:hAnsi="Arial" w:cs="Arial"/>
          <w:b/>
          <w:noProof/>
          <w:color w:val="auto"/>
          <w:spacing w:val="0"/>
          <w:lang w:val="el-GR"/>
        </w:rPr>
        <w:pict>
          <v:group id="_x0000_s1388" style="position:absolute;left:0;text-align:left;margin-left:335.4pt;margin-top:1.8pt;width:79.2pt;height:21.35pt;z-index:251641856;mso-wrap-distance-left:0;mso-wrap-distance-right:0" coordorigin="6859,73" coordsize="1584,427">
            <o:lock v:ext="edit" text="t"/>
            <v:rect id="_x0000_s1389" style="position:absolute;left:7599;top:75;width:425;height:425;v-text-anchor:middle" fillcolor="#ddd" strokeweight=".18mm">
              <v:fill color2="#222"/>
            </v:rect>
            <v:shape id="_x0000_s1390" type="#_x0000_t202" style="position:absolute;left:8018;top:73;width:425;height:425;v-text-anchor:middle" fillcolor="#ddd" strokeweight=".18mm">
              <v:fill color2="#222"/>
              <v:textbox style="mso-next-textbox:#_x0000_s1390;mso-rotate-with-shape:t" inset="0,,0">
                <w:txbxContent>
                  <w:p w:rsidR="00AB140F" w:rsidRDefault="00AB140F" w:rsidP="00C605C9">
                    <w:pPr>
                      <w:ind w:right="-21"/>
                      <w:jc w:val="center"/>
                      <w:rPr>
                        <w:rFonts w:ascii="Arial" w:hAnsi="Arial" w:cs="Arial"/>
                        <w:b/>
                        <w:sz w:val="22"/>
                        <w:lang w:val="en-US"/>
                      </w:rPr>
                    </w:pPr>
                    <w:r>
                      <w:rPr>
                        <w:rFonts w:ascii="Arial" w:hAnsi="Arial" w:cs="Arial"/>
                        <w:b/>
                        <w:sz w:val="22"/>
                        <w:lang w:val="en-US"/>
                      </w:rPr>
                      <w:t>10</w:t>
                    </w:r>
                  </w:p>
                </w:txbxContent>
              </v:textbox>
            </v:shape>
            <v:shape id="_x0000_s1391" type="#_x0000_t202" style="position:absolute;left:6859;top:73;width:740;height:425;v-text-anchor:middle" filled="f" strokeweight=".18mm">
              <v:textbox style="mso-next-textbox:#_x0000_s1391;mso-rotate-with-shape:t" inset="0,,0">
                <w:txbxContent>
                  <w:p w:rsidR="00AB140F" w:rsidRPr="005E6EC3" w:rsidRDefault="00AB140F" w:rsidP="00C605C9">
                    <w:pPr>
                      <w:jc w:val="center"/>
                      <w:rPr>
                        <w:rFonts w:ascii="Arial" w:hAnsi="Arial" w:cs="Arial"/>
                        <w:color w:val="000000"/>
                        <w:sz w:val="20"/>
                        <w:lang w:val="en-US"/>
                      </w:rPr>
                    </w:pPr>
                    <w:r>
                      <w:rPr>
                        <w:rFonts w:ascii="Arial" w:hAnsi="Arial" w:cs="Arial"/>
                        <w:color w:val="000000"/>
                        <w:sz w:val="20"/>
                      </w:rPr>
                      <w:t>score</w:t>
                    </w:r>
                  </w:p>
                </w:txbxContent>
              </v:textbox>
            </v:shape>
          </v:group>
        </w:pict>
      </w:r>
    </w:p>
    <w:p w:rsidR="008B0581" w:rsidRDefault="008B0581" w:rsidP="008B0581">
      <w:pPr>
        <w:pStyle w:val="VOCABULARYTEXT"/>
        <w:tabs>
          <w:tab w:val="clear" w:pos="283"/>
          <w:tab w:val="left" w:pos="-378"/>
          <w:tab w:val="left" w:pos="2410"/>
        </w:tabs>
        <w:spacing w:before="142" w:line="360" w:lineRule="auto"/>
        <w:ind w:left="-686"/>
        <w:rPr>
          <w:rFonts w:ascii="Arial" w:hAnsi="Arial" w:cs="Arial"/>
        </w:rPr>
      </w:pPr>
    </w:p>
    <w:p w:rsidR="00EB753B" w:rsidRPr="00EB753B" w:rsidRDefault="00EB753B" w:rsidP="00EB753B">
      <w:pPr>
        <w:pStyle w:val="RUBRICSHUB"/>
        <w:tabs>
          <w:tab w:val="clear" w:pos="260"/>
          <w:tab w:val="left" w:pos="-308"/>
        </w:tabs>
        <w:spacing w:line="360" w:lineRule="auto"/>
        <w:ind w:left="-672"/>
        <w:rPr>
          <w:rFonts w:ascii="Arial" w:hAnsi="Arial" w:cs="Arial"/>
          <w:b/>
          <w:sz w:val="22"/>
          <w:szCs w:val="22"/>
        </w:rPr>
      </w:pPr>
      <w:r w:rsidRPr="00EB753B">
        <w:rPr>
          <w:rFonts w:ascii="Arial" w:hAnsi="Arial" w:cs="Arial"/>
          <w:b/>
          <w:sz w:val="22"/>
          <w:szCs w:val="22"/>
        </w:rPr>
        <w:t>B.</w:t>
      </w:r>
      <w:r w:rsidRPr="00EB753B">
        <w:rPr>
          <w:rFonts w:ascii="Arial" w:hAnsi="Arial" w:cs="Arial"/>
          <w:b/>
          <w:sz w:val="22"/>
          <w:szCs w:val="22"/>
        </w:rPr>
        <w:tab/>
        <w:t>Choose the correct word.</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1.</w:t>
      </w:r>
      <w:r w:rsidRPr="00EB753B">
        <w:rPr>
          <w:rFonts w:ascii="Arial" w:hAnsi="Arial" w:cs="Arial"/>
        </w:rPr>
        <w:tab/>
        <w:t xml:space="preserve">Don’t cut </w:t>
      </w:r>
      <w:r w:rsidRPr="00AF2E1C">
        <w:rPr>
          <w:rFonts w:ascii="Arial" w:hAnsi="Arial" w:cs="Arial"/>
          <w:b/>
        </w:rPr>
        <w:t>off / down</w:t>
      </w:r>
      <w:r w:rsidRPr="00EB753B">
        <w:rPr>
          <w:rFonts w:ascii="Arial" w:hAnsi="Arial" w:cs="Arial"/>
        </w:rPr>
        <w:t xml:space="preserve"> the trees in the backyard.</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2.</w:t>
      </w:r>
      <w:r w:rsidRPr="00EB753B">
        <w:rPr>
          <w:rFonts w:ascii="Arial" w:hAnsi="Arial" w:cs="Arial"/>
        </w:rPr>
        <w:tab/>
        <w:t xml:space="preserve">Oliver went to the </w:t>
      </w:r>
      <w:r w:rsidRPr="00AF2E1C">
        <w:rPr>
          <w:rFonts w:ascii="Arial" w:hAnsi="Arial" w:cs="Arial"/>
          <w:b/>
        </w:rPr>
        <w:t>bank / unemployment office</w:t>
      </w:r>
      <w:r w:rsidRPr="00EB753B">
        <w:rPr>
          <w:rFonts w:ascii="Arial" w:hAnsi="Arial" w:cs="Arial"/>
        </w:rPr>
        <w:t xml:space="preserve"> to get some money.</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3.</w:t>
      </w:r>
      <w:r w:rsidRPr="00EB753B">
        <w:rPr>
          <w:rFonts w:ascii="Arial" w:hAnsi="Arial" w:cs="Arial"/>
        </w:rPr>
        <w:tab/>
        <w:t xml:space="preserve">I’m sorry I’m late! There was a terrible traffic </w:t>
      </w:r>
      <w:r w:rsidRPr="00AF2E1C">
        <w:rPr>
          <w:rFonts w:ascii="Arial" w:hAnsi="Arial" w:cs="Arial"/>
          <w:b/>
        </w:rPr>
        <w:t>light / jam</w:t>
      </w:r>
      <w:r w:rsidRPr="00EB753B">
        <w:rPr>
          <w:rFonts w:ascii="Arial" w:hAnsi="Arial" w:cs="Arial"/>
        </w:rPr>
        <w:t xml:space="preserve"> on the way here.</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4.</w:t>
      </w:r>
      <w:r w:rsidRPr="00EB753B">
        <w:rPr>
          <w:rFonts w:ascii="Arial" w:hAnsi="Arial" w:cs="Arial"/>
        </w:rPr>
        <w:tab/>
        <w:t xml:space="preserve">Don’t go </w:t>
      </w:r>
      <w:r w:rsidRPr="00AF2E1C">
        <w:rPr>
          <w:rFonts w:ascii="Arial" w:hAnsi="Arial" w:cs="Arial"/>
          <w:b/>
        </w:rPr>
        <w:t>slow / anywhere</w:t>
      </w:r>
      <w:r w:rsidRPr="00EB753B">
        <w:rPr>
          <w:rFonts w:ascii="Arial" w:hAnsi="Arial" w:cs="Arial"/>
        </w:rPr>
        <w:t>! I’ll be right back.</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5.</w:t>
      </w:r>
      <w:r w:rsidRPr="00EB753B">
        <w:rPr>
          <w:rFonts w:ascii="Arial" w:hAnsi="Arial" w:cs="Arial"/>
        </w:rPr>
        <w:tab/>
        <w:t xml:space="preserve">Peter and his wife want to buy a(n) </w:t>
      </w:r>
      <w:r w:rsidRPr="00AF2E1C">
        <w:rPr>
          <w:rFonts w:ascii="Arial" w:hAnsi="Arial" w:cs="Arial"/>
          <w:b/>
        </w:rPr>
        <w:t>yacht / RV</w:t>
      </w:r>
      <w:r w:rsidRPr="00EB753B">
        <w:rPr>
          <w:rFonts w:ascii="Arial" w:hAnsi="Arial" w:cs="Arial"/>
        </w:rPr>
        <w:t xml:space="preserve"> and travel around the oceans.</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6.</w:t>
      </w:r>
      <w:r w:rsidRPr="00EB753B">
        <w:rPr>
          <w:rFonts w:ascii="Arial" w:hAnsi="Arial" w:cs="Arial"/>
        </w:rPr>
        <w:tab/>
        <w:t xml:space="preserve">Carol never turns </w:t>
      </w:r>
      <w:r w:rsidRPr="00AF2E1C">
        <w:rPr>
          <w:rFonts w:ascii="Arial" w:hAnsi="Arial" w:cs="Arial"/>
          <w:b/>
        </w:rPr>
        <w:t>off / down</w:t>
      </w:r>
      <w:r w:rsidRPr="00EB753B">
        <w:rPr>
          <w:rFonts w:ascii="Arial" w:hAnsi="Arial" w:cs="Arial"/>
        </w:rPr>
        <w:t xml:space="preserve"> the light when she leaves the room.</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7.</w:t>
      </w:r>
      <w:r w:rsidRPr="00EB753B">
        <w:rPr>
          <w:rFonts w:ascii="Arial" w:hAnsi="Arial" w:cs="Arial"/>
        </w:rPr>
        <w:tab/>
        <w:t xml:space="preserve">Don’t </w:t>
      </w:r>
      <w:r w:rsidRPr="00AF2E1C">
        <w:rPr>
          <w:rFonts w:ascii="Arial" w:hAnsi="Arial" w:cs="Arial"/>
          <w:b/>
        </w:rPr>
        <w:t>throw / save</w:t>
      </w:r>
      <w:r w:rsidRPr="00EB753B">
        <w:rPr>
          <w:rFonts w:ascii="Arial" w:hAnsi="Arial" w:cs="Arial"/>
        </w:rPr>
        <w:t xml:space="preserve"> that can in the bag. Put it in the recycling bin.</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8.</w:t>
      </w:r>
      <w:r w:rsidRPr="00EB753B">
        <w:rPr>
          <w:rFonts w:ascii="Arial" w:hAnsi="Arial" w:cs="Arial"/>
        </w:rPr>
        <w:tab/>
        <w:t xml:space="preserve">Can you do me a </w:t>
      </w:r>
      <w:proofErr w:type="spellStart"/>
      <w:r w:rsidRPr="00AF2E1C">
        <w:rPr>
          <w:rFonts w:ascii="Arial" w:hAnsi="Arial" w:cs="Arial"/>
          <w:b/>
        </w:rPr>
        <w:t>favor</w:t>
      </w:r>
      <w:proofErr w:type="spellEnd"/>
      <w:r w:rsidRPr="00AF2E1C">
        <w:rPr>
          <w:rFonts w:ascii="Arial" w:hAnsi="Arial" w:cs="Arial"/>
          <w:b/>
        </w:rPr>
        <w:t xml:space="preserve"> / package</w:t>
      </w:r>
      <w:r w:rsidRPr="00EB753B">
        <w:rPr>
          <w:rFonts w:ascii="Arial" w:hAnsi="Arial" w:cs="Arial"/>
        </w:rPr>
        <w:t>? I need someone to get the clothes from the dry cleaner’s.</w:t>
      </w:r>
    </w:p>
    <w:p w:rsidR="00EB753B" w:rsidRPr="00EB753B" w:rsidRDefault="00EB753B" w:rsidP="00EB753B">
      <w:pPr>
        <w:pStyle w:val="ExercisesHUB"/>
        <w:spacing w:line="360" w:lineRule="auto"/>
        <w:ind w:left="-322" w:hanging="336"/>
        <w:rPr>
          <w:rFonts w:ascii="Arial" w:hAnsi="Arial" w:cs="Arial"/>
        </w:rPr>
      </w:pPr>
      <w:r w:rsidRPr="00EB753B">
        <w:rPr>
          <w:rFonts w:ascii="Arial" w:hAnsi="Arial" w:cs="Arial"/>
        </w:rPr>
        <w:t>9.</w:t>
      </w:r>
      <w:r w:rsidRPr="00EB753B">
        <w:rPr>
          <w:rFonts w:ascii="Arial" w:hAnsi="Arial" w:cs="Arial"/>
        </w:rPr>
        <w:tab/>
        <w:t xml:space="preserve">We offer full </w:t>
      </w:r>
      <w:r w:rsidRPr="00AF2E1C">
        <w:rPr>
          <w:rFonts w:ascii="Arial" w:hAnsi="Arial" w:cs="Arial"/>
          <w:b/>
        </w:rPr>
        <w:t>entertainment / accommodation</w:t>
      </w:r>
      <w:r w:rsidRPr="00EB753B">
        <w:rPr>
          <w:rFonts w:ascii="Arial" w:hAnsi="Arial" w:cs="Arial"/>
        </w:rPr>
        <w:t xml:space="preserve"> for only $130 a night.</w:t>
      </w:r>
    </w:p>
    <w:p w:rsidR="00660E4A" w:rsidRDefault="00263B30" w:rsidP="00660E4A">
      <w:pPr>
        <w:tabs>
          <w:tab w:val="left" w:pos="240"/>
        </w:tabs>
        <w:suppressAutoHyphens w:val="0"/>
        <w:autoSpaceDE w:val="0"/>
        <w:autoSpaceDN w:val="0"/>
        <w:adjustRightInd w:val="0"/>
        <w:spacing w:line="360" w:lineRule="auto"/>
        <w:textAlignment w:val="center"/>
        <w:rPr>
          <w:rFonts w:ascii="Arial" w:hAnsi="Arial" w:cs="Arial"/>
          <w:b/>
          <w:color w:val="000000"/>
          <w:spacing w:val="4"/>
          <w:sz w:val="20"/>
          <w:szCs w:val="20"/>
          <w:lang w:eastAsia="el-GR"/>
        </w:rPr>
      </w:pPr>
      <w:r>
        <w:rPr>
          <w:rFonts w:ascii="Stag Sans Book" w:hAnsi="Stag Sans Book" w:cs="Stag Sans Book"/>
          <w:noProof/>
          <w:lang w:val="el-GR"/>
        </w:rPr>
        <w:pict>
          <v:group id="_x0000_s1614" style="position:absolute;margin-left:335.4pt;margin-top:7.45pt;width:79.2pt;height:21.35pt;z-index:251674624;mso-wrap-distance-left:0;mso-wrap-distance-right:0" coordorigin="6859,73" coordsize="1584,427">
            <o:lock v:ext="edit" text="t"/>
            <v:rect id="_x0000_s1615" style="position:absolute;left:7599;top:75;width:425;height:425;v-text-anchor:middle" fillcolor="#ddd" strokeweight=".18mm">
              <v:fill color2="#222"/>
            </v:rect>
            <v:shape id="_x0000_s1616" type="#_x0000_t202" style="position:absolute;left:8018;top:73;width:425;height:425;v-text-anchor:middle" fillcolor="#ddd" strokeweight=".18mm">
              <v:fill color2="#222"/>
              <v:textbox style="mso-next-textbox:#_x0000_s1616;mso-rotate-with-shape:t" inset="0,,0">
                <w:txbxContent>
                  <w:p w:rsidR="00AB140F" w:rsidRDefault="00AB140F" w:rsidP="001C090B">
                    <w:pPr>
                      <w:ind w:right="-21"/>
                      <w:jc w:val="center"/>
                      <w:rPr>
                        <w:rFonts w:ascii="Arial" w:hAnsi="Arial" w:cs="Arial"/>
                        <w:b/>
                        <w:sz w:val="22"/>
                        <w:lang w:val="en-US"/>
                      </w:rPr>
                    </w:pPr>
                    <w:r>
                      <w:rPr>
                        <w:rFonts w:ascii="Arial" w:hAnsi="Arial" w:cs="Arial"/>
                        <w:b/>
                        <w:sz w:val="22"/>
                        <w:lang w:val="en-US"/>
                      </w:rPr>
                      <w:t>9</w:t>
                    </w:r>
                  </w:p>
                </w:txbxContent>
              </v:textbox>
            </v:shape>
            <v:shape id="_x0000_s1617" type="#_x0000_t202" style="position:absolute;left:6859;top:73;width:740;height:425;v-text-anchor:middle" filled="f" strokeweight=".18mm">
              <v:textbox style="mso-next-textbox:#_x0000_s1617;mso-rotate-with-shape:t" inset="0,,0">
                <w:txbxContent>
                  <w:p w:rsidR="00AB140F" w:rsidRPr="005E6EC3" w:rsidRDefault="00AB140F" w:rsidP="001C090B">
                    <w:pPr>
                      <w:jc w:val="center"/>
                      <w:rPr>
                        <w:rFonts w:ascii="Arial" w:hAnsi="Arial" w:cs="Arial"/>
                        <w:color w:val="000000"/>
                        <w:sz w:val="20"/>
                        <w:lang w:val="en-US"/>
                      </w:rPr>
                    </w:pPr>
                    <w:r>
                      <w:rPr>
                        <w:rFonts w:ascii="Arial" w:hAnsi="Arial" w:cs="Arial"/>
                        <w:color w:val="000000"/>
                        <w:sz w:val="20"/>
                      </w:rPr>
                      <w:t>score</w:t>
                    </w:r>
                  </w:p>
                </w:txbxContent>
              </v:textbox>
            </v:shape>
          </v:group>
        </w:pict>
      </w:r>
    </w:p>
    <w:p w:rsidR="00660E4A" w:rsidRDefault="00660E4A" w:rsidP="003B3D02">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bookmarkStart w:id="0" w:name="_GoBack"/>
      <w:bookmarkEnd w:id="0"/>
    </w:p>
    <w:p w:rsidR="00EB753B" w:rsidRDefault="00EB753B" w:rsidP="006269B5">
      <w:pPr>
        <w:pStyle w:val="RUBRICSHUB"/>
        <w:tabs>
          <w:tab w:val="clear" w:pos="260"/>
          <w:tab w:val="left" w:pos="-392"/>
        </w:tabs>
        <w:spacing w:line="480" w:lineRule="auto"/>
        <w:ind w:left="-700"/>
        <w:rPr>
          <w:rFonts w:ascii="Arial" w:hAnsi="Arial" w:cs="Arial"/>
          <w:b/>
          <w:sz w:val="22"/>
          <w:szCs w:val="22"/>
        </w:rPr>
      </w:pPr>
    </w:p>
    <w:p w:rsidR="001C4E82" w:rsidRPr="009B0759" w:rsidRDefault="000578AF" w:rsidP="00BD4508">
      <w:pPr>
        <w:tabs>
          <w:tab w:val="left" w:pos="240"/>
        </w:tabs>
        <w:suppressAutoHyphens w:val="0"/>
        <w:autoSpaceDE w:val="0"/>
        <w:autoSpaceDN w:val="0"/>
        <w:adjustRightInd w:val="0"/>
        <w:spacing w:line="440" w:lineRule="exact"/>
        <w:ind w:left="-644"/>
        <w:textAlignment w:val="center"/>
        <w:rPr>
          <w:rFonts w:ascii="Arial" w:hAnsi="Arial" w:cs="Arial"/>
          <w:b/>
          <w:color w:val="000000"/>
          <w:spacing w:val="4"/>
          <w:sz w:val="20"/>
          <w:szCs w:val="20"/>
          <w:lang w:eastAsia="el-GR"/>
        </w:rPr>
      </w:pPr>
      <w:r>
        <w:rPr>
          <w:rFonts w:ascii="Arial" w:hAnsi="Arial" w:cs="Arial"/>
          <w:b/>
          <w:bCs/>
          <w:color w:val="000000"/>
          <w:spacing w:val="4"/>
          <w:sz w:val="32"/>
          <w:szCs w:val="32"/>
          <w:lang w:val="en-US" w:eastAsia="el-GR"/>
        </w:rPr>
        <w:lastRenderedPageBreak/>
        <w:t>GRAMMAR</w:t>
      </w:r>
    </w:p>
    <w:p w:rsidR="006C4F3C" w:rsidRPr="00361B94" w:rsidRDefault="006C4F3C" w:rsidP="00BD4508">
      <w:pPr>
        <w:tabs>
          <w:tab w:val="left" w:pos="-851"/>
        </w:tabs>
        <w:suppressAutoHyphens w:val="0"/>
        <w:autoSpaceDE w:val="0"/>
        <w:autoSpaceDN w:val="0"/>
        <w:adjustRightInd w:val="0"/>
        <w:ind w:left="-644"/>
        <w:textAlignment w:val="center"/>
        <w:rPr>
          <w:rFonts w:ascii="Arial" w:hAnsi="Arial" w:cs="Arial"/>
          <w:b/>
          <w:color w:val="000000"/>
          <w:spacing w:val="2"/>
          <w:sz w:val="22"/>
          <w:szCs w:val="22"/>
          <w:lang w:val="en-US" w:eastAsia="el-GR"/>
        </w:rPr>
      </w:pPr>
    </w:p>
    <w:p w:rsidR="00C642F5" w:rsidRPr="00C642F5" w:rsidRDefault="00C642F5" w:rsidP="00C642F5">
      <w:pPr>
        <w:pStyle w:val="RUBRICSHUB"/>
        <w:tabs>
          <w:tab w:val="clear" w:pos="260"/>
          <w:tab w:val="left" w:pos="-308"/>
        </w:tabs>
        <w:spacing w:line="360" w:lineRule="auto"/>
        <w:ind w:left="-616"/>
        <w:rPr>
          <w:rFonts w:ascii="Arial" w:hAnsi="Arial" w:cs="Arial"/>
          <w:b/>
          <w:sz w:val="22"/>
          <w:szCs w:val="22"/>
        </w:rPr>
      </w:pPr>
      <w:r w:rsidRPr="00C642F5">
        <w:rPr>
          <w:rFonts w:ascii="Arial" w:hAnsi="Arial" w:cs="Arial"/>
          <w:b/>
          <w:sz w:val="22"/>
          <w:szCs w:val="22"/>
        </w:rPr>
        <w:t>A. Circle the correct words.</w:t>
      </w:r>
    </w:p>
    <w:p w:rsidR="00C642F5" w:rsidRPr="00C642F5" w:rsidRDefault="00C642F5" w:rsidP="00C642F5">
      <w:pPr>
        <w:pStyle w:val="ExercisesHUB"/>
        <w:tabs>
          <w:tab w:val="left" w:pos="-308"/>
        </w:tabs>
        <w:spacing w:line="360" w:lineRule="auto"/>
        <w:ind w:left="-616" w:firstLine="0"/>
        <w:rPr>
          <w:rFonts w:ascii="Arial" w:hAnsi="Arial" w:cs="Arial"/>
        </w:rPr>
      </w:pPr>
      <w:r w:rsidRPr="00C642F5">
        <w:rPr>
          <w:rFonts w:ascii="Arial" w:hAnsi="Arial" w:cs="Arial"/>
        </w:rPr>
        <w:t>1.</w:t>
      </w:r>
      <w:r w:rsidRPr="00C642F5">
        <w:rPr>
          <w:rFonts w:ascii="Arial" w:hAnsi="Arial" w:cs="Arial"/>
        </w:rPr>
        <w:tab/>
      </w:r>
      <w:r w:rsidRPr="0022009E">
        <w:rPr>
          <w:rFonts w:ascii="Arial" w:hAnsi="Arial" w:cs="Arial"/>
          <w:b/>
        </w:rPr>
        <w:t>Could / Might</w:t>
      </w:r>
      <w:r w:rsidRPr="00C642F5">
        <w:rPr>
          <w:rFonts w:ascii="Arial" w:hAnsi="Arial" w:cs="Arial"/>
        </w:rPr>
        <w:t xml:space="preserve"> you turn left here, please?</w:t>
      </w:r>
    </w:p>
    <w:p w:rsidR="00C642F5" w:rsidRPr="00C642F5" w:rsidRDefault="00C642F5" w:rsidP="00C642F5">
      <w:pPr>
        <w:pStyle w:val="ExercisesHUB"/>
        <w:tabs>
          <w:tab w:val="left" w:pos="-308"/>
        </w:tabs>
        <w:spacing w:line="360" w:lineRule="auto"/>
        <w:ind w:left="-616" w:firstLine="0"/>
        <w:rPr>
          <w:rFonts w:ascii="Arial" w:hAnsi="Arial" w:cs="Arial"/>
        </w:rPr>
      </w:pPr>
      <w:r w:rsidRPr="00C642F5">
        <w:rPr>
          <w:rFonts w:ascii="Arial" w:hAnsi="Arial" w:cs="Arial"/>
        </w:rPr>
        <w:t>2.</w:t>
      </w:r>
      <w:r w:rsidRPr="00C642F5">
        <w:rPr>
          <w:rFonts w:ascii="Arial" w:hAnsi="Arial" w:cs="Arial"/>
        </w:rPr>
        <w:tab/>
        <w:t xml:space="preserve">My brother </w:t>
      </w:r>
      <w:r w:rsidRPr="0022009E">
        <w:rPr>
          <w:rFonts w:ascii="Arial" w:hAnsi="Arial" w:cs="Arial"/>
          <w:b/>
        </w:rPr>
        <w:t>may / can</w:t>
      </w:r>
      <w:r w:rsidRPr="00C642F5">
        <w:rPr>
          <w:rFonts w:ascii="Arial" w:hAnsi="Arial" w:cs="Arial"/>
        </w:rPr>
        <w:t xml:space="preserve"> get a motorcycle this year, but he isn’t sure.</w:t>
      </w:r>
    </w:p>
    <w:p w:rsidR="00C642F5" w:rsidRPr="00C642F5" w:rsidRDefault="00263B30" w:rsidP="00C642F5">
      <w:pPr>
        <w:pStyle w:val="ExercisesHUB"/>
        <w:tabs>
          <w:tab w:val="left" w:pos="-308"/>
        </w:tabs>
        <w:spacing w:line="360" w:lineRule="auto"/>
        <w:ind w:left="-616" w:firstLine="0"/>
        <w:rPr>
          <w:rFonts w:ascii="Arial" w:hAnsi="Arial" w:cs="Arial"/>
        </w:rPr>
      </w:pPr>
      <w:r>
        <w:rPr>
          <w:noProof/>
          <w:lang w:val="el-GR"/>
        </w:rPr>
        <w:pict>
          <v:group id="_x0000_s1630" style="position:absolute;left:0;text-align:left;margin-left:335.4pt;margin-top:17.6pt;width:79.2pt;height:21.35pt;z-index:251679744;mso-wrap-distance-left:0;mso-wrap-distance-right:0" coordorigin="6859,73" coordsize="1584,427">
            <o:lock v:ext="edit" text="t"/>
            <v:rect id="_x0000_s1631" style="position:absolute;left:7599;top:75;width:425;height:425;v-text-anchor:middle" fillcolor="#ddd" strokeweight=".18mm">
              <v:fill color2="#222"/>
            </v:rect>
            <v:shape id="_x0000_s1632" type="#_x0000_t202" style="position:absolute;left:8018;top:73;width:425;height:425;v-text-anchor:middle" fillcolor="#ddd" strokeweight=".18mm">
              <v:fill color2="#222"/>
              <v:textbox style="mso-next-textbox:#_x0000_s1632;mso-rotate-with-shape:t" inset="0,,0">
                <w:txbxContent>
                  <w:p w:rsidR="00AB140F" w:rsidRPr="0022009E" w:rsidRDefault="00AB140F" w:rsidP="00DC0201">
                    <w:pPr>
                      <w:ind w:right="-21"/>
                      <w:jc w:val="center"/>
                      <w:rPr>
                        <w:rFonts w:ascii="Arial" w:hAnsi="Arial" w:cs="Arial"/>
                        <w:b/>
                        <w:sz w:val="22"/>
                        <w:lang w:val="el-GR"/>
                      </w:rPr>
                    </w:pPr>
                    <w:r>
                      <w:rPr>
                        <w:rFonts w:ascii="Arial" w:hAnsi="Arial" w:cs="Arial"/>
                        <w:b/>
                        <w:sz w:val="22"/>
                        <w:lang w:val="el-GR"/>
                      </w:rPr>
                      <w:t>4</w:t>
                    </w:r>
                  </w:p>
                </w:txbxContent>
              </v:textbox>
            </v:shape>
            <v:shape id="_x0000_s1633" type="#_x0000_t202" style="position:absolute;left:6859;top:73;width:740;height:425;v-text-anchor:middle" filled="f" strokeweight=".18mm">
              <v:textbox style="mso-next-textbox:#_x0000_s1633;mso-rotate-with-shape:t" inset="0,,0">
                <w:txbxContent>
                  <w:p w:rsidR="00AB140F" w:rsidRPr="005E6EC3" w:rsidRDefault="00AB140F" w:rsidP="00DC0201">
                    <w:pPr>
                      <w:jc w:val="center"/>
                      <w:rPr>
                        <w:rFonts w:ascii="Arial" w:hAnsi="Arial" w:cs="Arial"/>
                        <w:color w:val="000000"/>
                        <w:sz w:val="20"/>
                        <w:lang w:val="en-US"/>
                      </w:rPr>
                    </w:pPr>
                    <w:r>
                      <w:rPr>
                        <w:rFonts w:ascii="Arial" w:hAnsi="Arial" w:cs="Arial"/>
                        <w:color w:val="000000"/>
                        <w:sz w:val="20"/>
                      </w:rPr>
                      <w:t>score</w:t>
                    </w:r>
                  </w:p>
                </w:txbxContent>
              </v:textbox>
            </v:shape>
          </v:group>
        </w:pict>
      </w:r>
      <w:r w:rsidR="00C642F5" w:rsidRPr="00C642F5">
        <w:rPr>
          <w:rFonts w:ascii="Arial" w:hAnsi="Arial" w:cs="Arial"/>
        </w:rPr>
        <w:t>3.</w:t>
      </w:r>
      <w:r w:rsidR="00C642F5" w:rsidRPr="00C642F5">
        <w:rPr>
          <w:rFonts w:ascii="Arial" w:hAnsi="Arial" w:cs="Arial"/>
        </w:rPr>
        <w:tab/>
      </w:r>
      <w:r w:rsidR="00C642F5" w:rsidRPr="0022009E">
        <w:rPr>
          <w:rFonts w:ascii="Arial" w:hAnsi="Arial" w:cs="Arial"/>
          <w:b/>
        </w:rPr>
        <w:t>Might / Can</w:t>
      </w:r>
      <w:r w:rsidR="00C642F5" w:rsidRPr="00C642F5">
        <w:rPr>
          <w:rFonts w:ascii="Arial" w:hAnsi="Arial" w:cs="Arial"/>
        </w:rPr>
        <w:t xml:space="preserve"> I leave my car here?</w:t>
      </w:r>
    </w:p>
    <w:p w:rsidR="00C642F5" w:rsidRPr="00C642F5" w:rsidRDefault="00C642F5" w:rsidP="00C642F5">
      <w:pPr>
        <w:pStyle w:val="ExercisesHUB"/>
        <w:tabs>
          <w:tab w:val="left" w:pos="-308"/>
        </w:tabs>
        <w:spacing w:line="360" w:lineRule="auto"/>
        <w:ind w:left="-616" w:firstLine="0"/>
        <w:rPr>
          <w:rFonts w:ascii="Arial" w:hAnsi="Arial" w:cs="Arial"/>
        </w:rPr>
      </w:pPr>
      <w:r w:rsidRPr="00C642F5">
        <w:rPr>
          <w:rFonts w:ascii="Arial" w:hAnsi="Arial" w:cs="Arial"/>
        </w:rPr>
        <w:t>4.</w:t>
      </w:r>
      <w:r w:rsidRPr="00C642F5">
        <w:rPr>
          <w:rFonts w:ascii="Arial" w:hAnsi="Arial" w:cs="Arial"/>
        </w:rPr>
        <w:tab/>
        <w:t xml:space="preserve">Arnold isn’t here. He </w:t>
      </w:r>
      <w:r w:rsidRPr="0022009E">
        <w:rPr>
          <w:rFonts w:ascii="Arial" w:hAnsi="Arial" w:cs="Arial"/>
          <w:b/>
        </w:rPr>
        <w:t>might / can</w:t>
      </w:r>
      <w:r w:rsidRPr="00C642F5">
        <w:rPr>
          <w:rFonts w:ascii="Arial" w:hAnsi="Arial" w:cs="Arial"/>
        </w:rPr>
        <w:t xml:space="preserve"> be in his bedroom.</w:t>
      </w:r>
    </w:p>
    <w:p w:rsidR="009B0759" w:rsidRDefault="009B0759" w:rsidP="000578AF">
      <w:pPr>
        <w:tabs>
          <w:tab w:val="left" w:pos="-851"/>
        </w:tabs>
        <w:autoSpaceDE w:val="0"/>
        <w:autoSpaceDN w:val="0"/>
        <w:adjustRightInd w:val="0"/>
        <w:spacing w:before="85" w:line="440" w:lineRule="exact"/>
        <w:ind w:left="-851"/>
        <w:textAlignment w:val="center"/>
        <w:rPr>
          <w:rFonts w:ascii="Arial" w:hAnsi="Arial" w:cs="Arial"/>
          <w:color w:val="000000"/>
          <w:spacing w:val="4"/>
          <w:sz w:val="20"/>
          <w:szCs w:val="20"/>
          <w:lang w:eastAsia="el-GR"/>
        </w:rPr>
      </w:pPr>
    </w:p>
    <w:p w:rsidR="00FB2D58" w:rsidRDefault="00FB2D58" w:rsidP="000578AF">
      <w:pPr>
        <w:tabs>
          <w:tab w:val="left" w:pos="-851"/>
        </w:tabs>
        <w:autoSpaceDE w:val="0"/>
        <w:autoSpaceDN w:val="0"/>
        <w:adjustRightInd w:val="0"/>
        <w:spacing w:before="85" w:line="440" w:lineRule="exact"/>
        <w:ind w:left="-851"/>
        <w:textAlignment w:val="center"/>
        <w:rPr>
          <w:rFonts w:ascii="Arial" w:hAnsi="Arial" w:cs="Arial"/>
          <w:color w:val="000000"/>
          <w:spacing w:val="4"/>
          <w:sz w:val="20"/>
          <w:szCs w:val="20"/>
          <w:lang w:eastAsia="el-GR"/>
        </w:rPr>
      </w:pPr>
    </w:p>
    <w:p w:rsidR="00283695" w:rsidRDefault="00283695" w:rsidP="00283695">
      <w:pPr>
        <w:pStyle w:val="RUBRICSHUB"/>
        <w:tabs>
          <w:tab w:val="clear" w:pos="260"/>
          <w:tab w:val="left" w:pos="-280"/>
        </w:tabs>
        <w:ind w:left="-602"/>
        <w:rPr>
          <w:rFonts w:ascii="Arial" w:hAnsi="Arial" w:cs="Arial"/>
          <w:b/>
          <w:sz w:val="22"/>
          <w:szCs w:val="22"/>
        </w:rPr>
      </w:pPr>
      <w:r w:rsidRPr="00283695">
        <w:rPr>
          <w:rFonts w:ascii="Arial" w:hAnsi="Arial" w:cs="Arial"/>
          <w:b/>
          <w:sz w:val="22"/>
          <w:szCs w:val="22"/>
        </w:rPr>
        <w:t>B.</w:t>
      </w:r>
      <w:r w:rsidRPr="00283695">
        <w:rPr>
          <w:rFonts w:ascii="Arial" w:hAnsi="Arial" w:cs="Arial"/>
          <w:b/>
          <w:sz w:val="22"/>
          <w:szCs w:val="22"/>
        </w:rPr>
        <w:tab/>
        <w:t xml:space="preserve">Look at the pictures and use the verbs </w:t>
      </w:r>
      <w:r w:rsidRPr="00283695">
        <w:rPr>
          <w:rFonts w:ascii="Arial" w:hAnsi="Arial" w:cs="Arial"/>
          <w:b/>
          <w:i/>
          <w:iCs/>
          <w:sz w:val="22"/>
          <w:szCs w:val="22"/>
        </w:rPr>
        <w:t>can/could/may</w:t>
      </w:r>
      <w:r w:rsidRPr="00283695">
        <w:rPr>
          <w:rFonts w:ascii="Arial" w:hAnsi="Arial" w:cs="Arial"/>
          <w:b/>
          <w:sz w:val="22"/>
          <w:szCs w:val="22"/>
        </w:rPr>
        <w:t xml:space="preserve"> to ask for permission or make requests. </w:t>
      </w:r>
    </w:p>
    <w:p w:rsidR="00283695" w:rsidRDefault="00ED1BB3" w:rsidP="00283695">
      <w:pPr>
        <w:pStyle w:val="RUBRICSHUB"/>
        <w:tabs>
          <w:tab w:val="clear" w:pos="260"/>
          <w:tab w:val="left" w:pos="-280"/>
        </w:tabs>
        <w:ind w:left="-602"/>
        <w:rPr>
          <w:rFonts w:ascii="Arial" w:hAnsi="Arial" w:cs="Arial"/>
          <w:b/>
          <w:sz w:val="22"/>
          <w:szCs w:val="22"/>
        </w:rPr>
      </w:pPr>
      <w:r>
        <w:rPr>
          <w:rFonts w:ascii="Arial" w:hAnsi="Arial" w:cs="Arial"/>
          <w:b/>
          <w:noProof/>
          <w:sz w:val="22"/>
          <w:szCs w:val="22"/>
          <w:lang w:val="el-GR"/>
        </w:rPr>
        <w:drawing>
          <wp:anchor distT="0" distB="0" distL="114300" distR="114300" simplePos="0" relativeHeight="251704320" behindDoc="1" locked="0" layoutInCell="1" allowOverlap="1">
            <wp:simplePos x="0" y="0"/>
            <wp:positionH relativeFrom="column">
              <wp:posOffset>-321945</wp:posOffset>
            </wp:positionH>
            <wp:positionV relativeFrom="paragraph">
              <wp:posOffset>114481</wp:posOffset>
            </wp:positionV>
            <wp:extent cx="1975485" cy="1077686"/>
            <wp:effectExtent l="19050" t="0" r="5715" b="0"/>
            <wp:wrapNone/>
            <wp:docPr id="3" name="2 - Εικόνα" descr="test 3_gramma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 3_grammar 1.jpg"/>
                    <pic:cNvPicPr/>
                  </pic:nvPicPr>
                  <pic:blipFill>
                    <a:blip r:embed="rId8" cstate="print"/>
                    <a:stretch>
                      <a:fillRect/>
                    </a:stretch>
                  </pic:blipFill>
                  <pic:spPr>
                    <a:xfrm>
                      <a:off x="0" y="0"/>
                      <a:ext cx="1975485" cy="1077686"/>
                    </a:xfrm>
                    <a:prstGeom prst="rect">
                      <a:avLst/>
                    </a:prstGeom>
                  </pic:spPr>
                </pic:pic>
              </a:graphicData>
            </a:graphic>
          </wp:anchor>
        </w:drawing>
      </w:r>
      <w:r w:rsidR="00313C19">
        <w:rPr>
          <w:rFonts w:ascii="Arial" w:hAnsi="Arial" w:cs="Arial"/>
          <w:b/>
          <w:noProof/>
          <w:sz w:val="22"/>
          <w:szCs w:val="22"/>
          <w:lang w:val="el-GR"/>
        </w:rPr>
        <w:drawing>
          <wp:anchor distT="0" distB="0" distL="114300" distR="114300" simplePos="0" relativeHeight="251705344" behindDoc="1" locked="0" layoutInCell="1" allowOverlap="1">
            <wp:simplePos x="0" y="0"/>
            <wp:positionH relativeFrom="column">
              <wp:posOffset>2780484</wp:posOffset>
            </wp:positionH>
            <wp:positionV relativeFrom="paragraph">
              <wp:posOffset>106317</wp:posOffset>
            </wp:positionV>
            <wp:extent cx="1862245" cy="1085850"/>
            <wp:effectExtent l="19050" t="0" r="4655" b="0"/>
            <wp:wrapNone/>
            <wp:docPr id="5" name="4 - Εικόνα" descr="test 3_gramma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 3_grammar 3.jpg"/>
                    <pic:cNvPicPr/>
                  </pic:nvPicPr>
                  <pic:blipFill>
                    <a:blip r:embed="rId9" cstate="print"/>
                    <a:srcRect r="9364"/>
                    <a:stretch>
                      <a:fillRect/>
                    </a:stretch>
                  </pic:blipFill>
                  <pic:spPr>
                    <a:xfrm>
                      <a:off x="0" y="0"/>
                      <a:ext cx="1862245" cy="1085850"/>
                    </a:xfrm>
                    <a:prstGeom prst="rect">
                      <a:avLst/>
                    </a:prstGeom>
                  </pic:spPr>
                </pic:pic>
              </a:graphicData>
            </a:graphic>
          </wp:anchor>
        </w:drawing>
      </w:r>
    </w:p>
    <w:p w:rsidR="00283695" w:rsidRDefault="00283695" w:rsidP="00283695">
      <w:pPr>
        <w:pStyle w:val="RUBRICSHUB"/>
        <w:tabs>
          <w:tab w:val="clear" w:pos="260"/>
          <w:tab w:val="left" w:pos="-280"/>
        </w:tabs>
        <w:ind w:left="-602"/>
        <w:rPr>
          <w:rFonts w:ascii="Arial" w:hAnsi="Arial" w:cs="Arial"/>
          <w:b/>
          <w:sz w:val="22"/>
          <w:szCs w:val="22"/>
        </w:rPr>
      </w:pPr>
    </w:p>
    <w:p w:rsidR="00283695" w:rsidRDefault="00283695" w:rsidP="00283695">
      <w:pPr>
        <w:pStyle w:val="RUBRICSHUB"/>
        <w:tabs>
          <w:tab w:val="clear" w:pos="260"/>
          <w:tab w:val="left" w:pos="-280"/>
        </w:tabs>
        <w:ind w:left="-602"/>
        <w:rPr>
          <w:rFonts w:ascii="Arial" w:hAnsi="Arial" w:cs="Arial"/>
          <w:b/>
          <w:sz w:val="22"/>
          <w:szCs w:val="22"/>
        </w:rPr>
      </w:pPr>
    </w:p>
    <w:p w:rsidR="00283695" w:rsidRDefault="00313C19" w:rsidP="00313C19">
      <w:pPr>
        <w:pStyle w:val="RUBRICSHUB"/>
        <w:tabs>
          <w:tab w:val="clear" w:pos="260"/>
          <w:tab w:val="left" w:pos="6917"/>
        </w:tabs>
        <w:ind w:left="-602"/>
        <w:rPr>
          <w:rFonts w:ascii="Arial" w:hAnsi="Arial" w:cs="Arial"/>
          <w:b/>
          <w:sz w:val="22"/>
          <w:szCs w:val="22"/>
        </w:rPr>
      </w:pPr>
      <w:r>
        <w:rPr>
          <w:rFonts w:ascii="Arial" w:hAnsi="Arial" w:cs="Arial"/>
          <w:b/>
          <w:sz w:val="22"/>
          <w:szCs w:val="22"/>
        </w:rPr>
        <w:tab/>
      </w:r>
    </w:p>
    <w:p w:rsidR="00283695" w:rsidRDefault="00283695" w:rsidP="00283695">
      <w:pPr>
        <w:pStyle w:val="RUBRICSHUB"/>
        <w:tabs>
          <w:tab w:val="clear" w:pos="260"/>
          <w:tab w:val="left" w:pos="-280"/>
        </w:tabs>
        <w:ind w:left="-602"/>
        <w:rPr>
          <w:rFonts w:ascii="Arial" w:hAnsi="Arial" w:cs="Arial"/>
          <w:b/>
          <w:sz w:val="22"/>
          <w:szCs w:val="22"/>
        </w:rPr>
      </w:pPr>
    </w:p>
    <w:p w:rsidR="00283695" w:rsidRDefault="00283695" w:rsidP="00283695">
      <w:pPr>
        <w:pStyle w:val="RUBRICSHUB"/>
        <w:tabs>
          <w:tab w:val="clear" w:pos="260"/>
          <w:tab w:val="left" w:pos="-280"/>
        </w:tabs>
        <w:ind w:left="-602"/>
        <w:rPr>
          <w:rFonts w:ascii="Arial" w:hAnsi="Arial" w:cs="Arial"/>
          <w:b/>
          <w:sz w:val="22"/>
          <w:szCs w:val="22"/>
        </w:rPr>
      </w:pPr>
    </w:p>
    <w:p w:rsidR="00283695" w:rsidRDefault="00283695" w:rsidP="00283695">
      <w:pPr>
        <w:pStyle w:val="RUBRICSHUB"/>
        <w:tabs>
          <w:tab w:val="clear" w:pos="260"/>
          <w:tab w:val="left" w:pos="-280"/>
        </w:tabs>
        <w:ind w:left="-602"/>
        <w:rPr>
          <w:rFonts w:ascii="Arial" w:hAnsi="Arial" w:cs="Arial"/>
          <w:b/>
          <w:sz w:val="22"/>
          <w:szCs w:val="22"/>
        </w:rPr>
      </w:pPr>
    </w:p>
    <w:p w:rsidR="00283695" w:rsidRDefault="00263B30" w:rsidP="00283695">
      <w:pPr>
        <w:pStyle w:val="RUBRICSHUB"/>
        <w:tabs>
          <w:tab w:val="clear" w:pos="260"/>
          <w:tab w:val="left" w:pos="-280"/>
        </w:tabs>
        <w:ind w:left="-602"/>
        <w:rPr>
          <w:rFonts w:ascii="Arial" w:hAnsi="Arial" w:cs="Arial"/>
          <w:b/>
          <w:sz w:val="22"/>
          <w:szCs w:val="22"/>
        </w:rPr>
      </w:pPr>
      <w:r>
        <w:rPr>
          <w:rFonts w:ascii="Arial" w:hAnsi="Arial" w:cs="Arial"/>
          <w:b/>
          <w:noProof/>
          <w:sz w:val="22"/>
          <w:szCs w:val="22"/>
          <w:lang w:val="el-GR"/>
        </w:rPr>
        <w:pict>
          <v:rect id="_x0000_s1678" style="position:absolute;left:0;text-align:left;margin-left:209.75pt;margin-top:3.5pt;width:215.35pt;height:66.2pt;z-index:251708416" filled="f" stroked="f">
            <v:textbox>
              <w:txbxContent>
                <w:p w:rsidR="00AB140F" w:rsidRPr="00ED1BB3" w:rsidRDefault="00AB140F" w:rsidP="00ED1BB3">
                  <w:pPr>
                    <w:pStyle w:val="ExercisesHUB"/>
                    <w:tabs>
                      <w:tab w:val="right" w:pos="4820"/>
                    </w:tabs>
                    <w:spacing w:before="28" w:line="360" w:lineRule="auto"/>
                    <w:rPr>
                      <w:rFonts w:ascii="Arial" w:hAnsi="Arial" w:cs="Arial"/>
                    </w:rPr>
                  </w:pPr>
                  <w:r w:rsidRPr="00ED1BB3">
                    <w:rPr>
                      <w:rFonts w:ascii="Arial" w:hAnsi="Arial" w:cs="Arial"/>
                    </w:rPr>
                    <w:t>3.</w:t>
                  </w:r>
                  <w:r w:rsidRPr="00ED1BB3">
                    <w:rPr>
                      <w:rFonts w:ascii="Arial" w:hAnsi="Arial" w:cs="Arial"/>
                    </w:rPr>
                    <w:tab/>
                    <w:t>help / me / please?</w:t>
                  </w:r>
                  <w:r w:rsidRPr="00ED1BB3">
                    <w:rPr>
                      <w:rFonts w:ascii="Arial" w:hAnsi="Arial" w:cs="Arial"/>
                    </w:rPr>
                    <w:br/>
                  </w:r>
                  <w:r w:rsidRPr="00D574CA">
                    <w:rPr>
                      <w:rFonts w:ascii="Arial" w:hAnsi="Arial" w:cs="Arial"/>
                      <w:u w:val="single"/>
                    </w:rPr>
                    <w:t xml:space="preserve">                                                               </w:t>
                  </w:r>
                  <w:r>
                    <w:rPr>
                      <w:rFonts w:ascii="Arial" w:hAnsi="Arial" w:cs="Arial"/>
                      <w:u w:val="single"/>
                    </w:rPr>
                    <w:br/>
                  </w:r>
                  <w:r w:rsidRPr="00D574CA">
                    <w:rPr>
                      <w:rFonts w:ascii="Arial" w:hAnsi="Arial" w:cs="Arial"/>
                      <w:u w:val="single"/>
                    </w:rPr>
                    <w:t xml:space="preserve">                                                               </w:t>
                  </w:r>
                </w:p>
              </w:txbxContent>
            </v:textbox>
          </v:rect>
        </w:pict>
      </w:r>
    </w:p>
    <w:p w:rsidR="00D93E00" w:rsidRDefault="002E2362" w:rsidP="00D93E00">
      <w:pPr>
        <w:pStyle w:val="ExercisesHUB"/>
        <w:tabs>
          <w:tab w:val="right" w:pos="4820"/>
        </w:tabs>
        <w:spacing w:before="28" w:line="360" w:lineRule="auto"/>
        <w:ind w:left="-308" w:hanging="266"/>
        <w:rPr>
          <w:rFonts w:ascii="Arial" w:hAnsi="Arial" w:cs="Arial"/>
        </w:rPr>
      </w:pPr>
      <w:r w:rsidRPr="002E2362">
        <w:rPr>
          <w:rFonts w:ascii="Arial" w:hAnsi="Arial" w:cs="Arial"/>
        </w:rPr>
        <w:t>1.</w:t>
      </w:r>
      <w:r w:rsidRPr="002E2362">
        <w:rPr>
          <w:rFonts w:ascii="Arial" w:hAnsi="Arial" w:cs="Arial"/>
        </w:rPr>
        <w:tab/>
        <w:t>give / key / to room?</w:t>
      </w:r>
      <w:r w:rsidRPr="002E2362">
        <w:rPr>
          <w:rFonts w:ascii="Arial" w:hAnsi="Arial" w:cs="Arial"/>
        </w:rPr>
        <w:br/>
      </w:r>
      <w:r w:rsidR="00D93E00" w:rsidRPr="00D574CA">
        <w:rPr>
          <w:rFonts w:ascii="Arial" w:hAnsi="Arial" w:cs="Arial"/>
          <w:u w:val="single"/>
        </w:rPr>
        <w:t xml:space="preserve">                                                               </w:t>
      </w:r>
      <w:r w:rsidR="00D93E00">
        <w:rPr>
          <w:rFonts w:ascii="Arial" w:hAnsi="Arial" w:cs="Arial"/>
          <w:u w:val="single"/>
        </w:rPr>
        <w:br/>
      </w:r>
      <w:r w:rsidR="00D93E00" w:rsidRPr="00D574CA">
        <w:rPr>
          <w:rFonts w:ascii="Arial" w:hAnsi="Arial" w:cs="Arial"/>
          <w:u w:val="single"/>
        </w:rPr>
        <w:t xml:space="preserve">                                                               </w:t>
      </w:r>
    </w:p>
    <w:p w:rsidR="002E2362" w:rsidRPr="002E2362" w:rsidRDefault="002E2362" w:rsidP="002E2362">
      <w:pPr>
        <w:pStyle w:val="ExercisesHUB"/>
        <w:tabs>
          <w:tab w:val="right" w:pos="4820"/>
        </w:tabs>
        <w:spacing w:before="28"/>
        <w:ind w:left="-308" w:hanging="266"/>
        <w:rPr>
          <w:rFonts w:ascii="Arial" w:hAnsi="Arial" w:cs="Arial"/>
          <w:b/>
          <w:spacing w:val="6"/>
          <w:sz w:val="22"/>
          <w:szCs w:val="22"/>
        </w:rPr>
      </w:pPr>
      <w:r w:rsidRPr="002E2362">
        <w:rPr>
          <w:rFonts w:ascii="Arial" w:hAnsi="Arial" w:cs="Arial"/>
          <w:b/>
          <w:spacing w:val="6"/>
          <w:sz w:val="22"/>
          <w:szCs w:val="22"/>
        </w:rPr>
        <w:t xml:space="preserve">          </w:t>
      </w:r>
      <w:r w:rsidRPr="002E2362">
        <w:rPr>
          <w:rFonts w:ascii="Arial" w:hAnsi="Arial" w:cs="Arial"/>
          <w:b/>
          <w:spacing w:val="6"/>
          <w:sz w:val="22"/>
          <w:szCs w:val="22"/>
        </w:rPr>
        <w:tab/>
        <w:t xml:space="preserve"> </w:t>
      </w:r>
    </w:p>
    <w:p w:rsidR="00283695" w:rsidRDefault="00ED1BB3" w:rsidP="00283695">
      <w:pPr>
        <w:pStyle w:val="RUBRICSHUB"/>
        <w:tabs>
          <w:tab w:val="clear" w:pos="260"/>
          <w:tab w:val="left" w:pos="-280"/>
        </w:tabs>
        <w:ind w:left="-602"/>
        <w:rPr>
          <w:rFonts w:ascii="Arial" w:hAnsi="Arial" w:cs="Arial"/>
          <w:b/>
          <w:sz w:val="22"/>
          <w:szCs w:val="22"/>
        </w:rPr>
      </w:pPr>
      <w:r>
        <w:rPr>
          <w:rFonts w:ascii="Arial" w:hAnsi="Arial" w:cs="Arial"/>
          <w:b/>
          <w:noProof/>
          <w:sz w:val="22"/>
          <w:szCs w:val="22"/>
          <w:lang w:val="el-GR"/>
        </w:rPr>
        <w:drawing>
          <wp:anchor distT="0" distB="0" distL="114300" distR="114300" simplePos="0" relativeHeight="251706368" behindDoc="1" locked="0" layoutInCell="1" allowOverlap="1">
            <wp:simplePos x="0" y="0"/>
            <wp:positionH relativeFrom="column">
              <wp:posOffset>-321945</wp:posOffset>
            </wp:positionH>
            <wp:positionV relativeFrom="paragraph">
              <wp:posOffset>28575</wp:posOffset>
            </wp:positionV>
            <wp:extent cx="1975485" cy="1094014"/>
            <wp:effectExtent l="19050" t="0" r="5715" b="0"/>
            <wp:wrapNone/>
            <wp:docPr id="4" name="3 - Εικόνα" descr="test 3_gramma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 3_grammar 2.jpg"/>
                    <pic:cNvPicPr/>
                  </pic:nvPicPr>
                  <pic:blipFill>
                    <a:blip r:embed="rId10" cstate="print"/>
                    <a:srcRect b="32927"/>
                    <a:stretch>
                      <a:fillRect/>
                    </a:stretch>
                  </pic:blipFill>
                  <pic:spPr>
                    <a:xfrm>
                      <a:off x="0" y="0"/>
                      <a:ext cx="1975485" cy="1094014"/>
                    </a:xfrm>
                    <a:prstGeom prst="rect">
                      <a:avLst/>
                    </a:prstGeom>
                  </pic:spPr>
                </pic:pic>
              </a:graphicData>
            </a:graphic>
          </wp:anchor>
        </w:drawing>
      </w:r>
      <w:r w:rsidR="00D93E00">
        <w:rPr>
          <w:rFonts w:ascii="Arial" w:hAnsi="Arial" w:cs="Arial"/>
          <w:b/>
          <w:noProof/>
          <w:sz w:val="22"/>
          <w:szCs w:val="22"/>
          <w:lang w:val="el-GR"/>
        </w:rPr>
        <w:drawing>
          <wp:anchor distT="0" distB="0" distL="114300" distR="114300" simplePos="0" relativeHeight="251707392" behindDoc="1" locked="0" layoutInCell="1" allowOverlap="1">
            <wp:simplePos x="0" y="0"/>
            <wp:positionH relativeFrom="column">
              <wp:posOffset>2780030</wp:posOffset>
            </wp:positionH>
            <wp:positionV relativeFrom="paragraph">
              <wp:posOffset>27940</wp:posOffset>
            </wp:positionV>
            <wp:extent cx="1874520" cy="1101725"/>
            <wp:effectExtent l="19050" t="0" r="0" b="0"/>
            <wp:wrapNone/>
            <wp:docPr id="7" name="5 - Εικόνα" descr="test 3_grammar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 3_grammar 4.jpg"/>
                    <pic:cNvPicPr/>
                  </pic:nvPicPr>
                  <pic:blipFill>
                    <a:blip r:embed="rId11" cstate="print"/>
                    <a:stretch>
                      <a:fillRect/>
                    </a:stretch>
                  </pic:blipFill>
                  <pic:spPr>
                    <a:xfrm>
                      <a:off x="0" y="0"/>
                      <a:ext cx="1874520" cy="1101725"/>
                    </a:xfrm>
                    <a:prstGeom prst="rect">
                      <a:avLst/>
                    </a:prstGeom>
                  </pic:spPr>
                </pic:pic>
              </a:graphicData>
            </a:graphic>
          </wp:anchor>
        </w:drawing>
      </w:r>
    </w:p>
    <w:p w:rsidR="00283695" w:rsidRDefault="00283695" w:rsidP="00283695">
      <w:pPr>
        <w:pStyle w:val="RUBRICSHUB"/>
        <w:tabs>
          <w:tab w:val="clear" w:pos="260"/>
          <w:tab w:val="left" w:pos="-280"/>
        </w:tabs>
        <w:ind w:left="-602"/>
        <w:rPr>
          <w:rFonts w:ascii="Arial" w:hAnsi="Arial" w:cs="Arial"/>
          <w:b/>
          <w:sz w:val="22"/>
          <w:szCs w:val="22"/>
        </w:rPr>
      </w:pPr>
    </w:p>
    <w:p w:rsidR="00283695" w:rsidRDefault="00283695" w:rsidP="00283695">
      <w:pPr>
        <w:pStyle w:val="RUBRICSHUB"/>
        <w:tabs>
          <w:tab w:val="clear" w:pos="260"/>
          <w:tab w:val="left" w:pos="-280"/>
        </w:tabs>
        <w:ind w:left="-602"/>
        <w:rPr>
          <w:rFonts w:ascii="Arial" w:hAnsi="Arial" w:cs="Arial"/>
          <w:b/>
          <w:sz w:val="22"/>
          <w:szCs w:val="22"/>
        </w:rPr>
      </w:pPr>
    </w:p>
    <w:p w:rsidR="00283695" w:rsidRDefault="00283695" w:rsidP="00283695">
      <w:pPr>
        <w:pStyle w:val="RUBRICSHUB"/>
        <w:tabs>
          <w:tab w:val="clear" w:pos="260"/>
          <w:tab w:val="left" w:pos="-280"/>
        </w:tabs>
        <w:ind w:left="-602"/>
        <w:rPr>
          <w:rFonts w:ascii="Arial" w:hAnsi="Arial" w:cs="Arial"/>
          <w:b/>
          <w:sz w:val="22"/>
          <w:szCs w:val="22"/>
        </w:rPr>
      </w:pPr>
    </w:p>
    <w:p w:rsidR="00400441" w:rsidRDefault="00400441" w:rsidP="00283695">
      <w:pPr>
        <w:pStyle w:val="RUBRICSHUB"/>
        <w:tabs>
          <w:tab w:val="clear" w:pos="260"/>
          <w:tab w:val="left" w:pos="-280"/>
        </w:tabs>
        <w:ind w:left="-602"/>
        <w:rPr>
          <w:rFonts w:ascii="Arial" w:hAnsi="Arial" w:cs="Arial"/>
          <w:b/>
          <w:sz w:val="22"/>
          <w:szCs w:val="22"/>
        </w:rPr>
      </w:pPr>
    </w:p>
    <w:p w:rsidR="00400441" w:rsidRDefault="00400441" w:rsidP="00283695">
      <w:pPr>
        <w:pStyle w:val="RUBRICSHUB"/>
        <w:tabs>
          <w:tab w:val="clear" w:pos="260"/>
          <w:tab w:val="left" w:pos="-280"/>
        </w:tabs>
        <w:ind w:left="-602"/>
        <w:rPr>
          <w:rFonts w:ascii="Arial" w:hAnsi="Arial" w:cs="Arial"/>
          <w:b/>
          <w:sz w:val="22"/>
          <w:szCs w:val="22"/>
        </w:rPr>
      </w:pPr>
    </w:p>
    <w:p w:rsidR="00400441" w:rsidRDefault="00400441" w:rsidP="00283695">
      <w:pPr>
        <w:pStyle w:val="RUBRICSHUB"/>
        <w:tabs>
          <w:tab w:val="clear" w:pos="260"/>
          <w:tab w:val="left" w:pos="-280"/>
        </w:tabs>
        <w:ind w:left="-602"/>
        <w:rPr>
          <w:rFonts w:ascii="Arial" w:hAnsi="Arial" w:cs="Arial"/>
          <w:b/>
          <w:sz w:val="22"/>
          <w:szCs w:val="22"/>
        </w:rPr>
      </w:pPr>
    </w:p>
    <w:p w:rsidR="00400441" w:rsidRDefault="00263B30" w:rsidP="00283695">
      <w:pPr>
        <w:pStyle w:val="RUBRICSHUB"/>
        <w:tabs>
          <w:tab w:val="clear" w:pos="260"/>
          <w:tab w:val="left" w:pos="-280"/>
        </w:tabs>
        <w:ind w:left="-602"/>
        <w:rPr>
          <w:rFonts w:ascii="Arial" w:hAnsi="Arial" w:cs="Arial"/>
          <w:b/>
          <w:sz w:val="22"/>
          <w:szCs w:val="22"/>
        </w:rPr>
      </w:pPr>
      <w:r>
        <w:rPr>
          <w:rFonts w:ascii="Arial" w:hAnsi="Arial" w:cs="Arial"/>
          <w:noProof/>
          <w:lang w:val="el-GR"/>
        </w:rPr>
        <w:pict>
          <v:rect id="_x0000_s1679" style="position:absolute;left:0;text-align:left;margin-left:209.65pt;margin-top:3.85pt;width:215.35pt;height:66.2pt;z-index:251709440" filled="f" stroked="f">
            <v:textbox>
              <w:txbxContent>
                <w:p w:rsidR="00AB140F" w:rsidRPr="00ED1BB3" w:rsidRDefault="00AB140F" w:rsidP="00ED1BB3">
                  <w:pPr>
                    <w:pStyle w:val="ExercisesHUB"/>
                    <w:tabs>
                      <w:tab w:val="right" w:pos="4820"/>
                    </w:tabs>
                    <w:spacing w:before="28" w:line="360" w:lineRule="auto"/>
                    <w:rPr>
                      <w:rFonts w:ascii="Arial" w:hAnsi="Arial" w:cs="Arial"/>
                    </w:rPr>
                  </w:pPr>
                  <w:r>
                    <w:rPr>
                      <w:rFonts w:ascii="Arial" w:hAnsi="Arial" w:cs="Arial"/>
                    </w:rPr>
                    <w:t>4</w:t>
                  </w:r>
                  <w:r w:rsidRPr="00ED1BB3">
                    <w:rPr>
                      <w:rFonts w:ascii="Arial" w:hAnsi="Arial" w:cs="Arial"/>
                    </w:rPr>
                    <w:t>.</w:t>
                  </w:r>
                  <w:r w:rsidRPr="00ED1BB3">
                    <w:rPr>
                      <w:rFonts w:ascii="Arial" w:hAnsi="Arial" w:cs="Arial"/>
                    </w:rPr>
                    <w:tab/>
                  </w:r>
                  <w:r>
                    <w:rPr>
                      <w:rFonts w:ascii="Arial" w:hAnsi="Arial" w:cs="Arial"/>
                    </w:rPr>
                    <w:t>take</w:t>
                  </w:r>
                  <w:r w:rsidRPr="00ED1BB3">
                    <w:rPr>
                      <w:rFonts w:ascii="Arial" w:hAnsi="Arial" w:cs="Arial"/>
                    </w:rPr>
                    <w:t xml:space="preserve"> / </w:t>
                  </w:r>
                  <w:r>
                    <w:rPr>
                      <w:rFonts w:ascii="Arial" w:hAnsi="Arial" w:cs="Arial"/>
                    </w:rPr>
                    <w:t>car</w:t>
                  </w:r>
                  <w:r w:rsidRPr="00ED1BB3">
                    <w:rPr>
                      <w:rFonts w:ascii="Arial" w:hAnsi="Arial" w:cs="Arial"/>
                    </w:rPr>
                    <w:t xml:space="preserve"> / </w:t>
                  </w:r>
                  <w:r>
                    <w:rPr>
                      <w:rFonts w:ascii="Arial" w:hAnsi="Arial" w:cs="Arial"/>
                    </w:rPr>
                    <w:t>tonight</w:t>
                  </w:r>
                  <w:r w:rsidRPr="00ED1BB3">
                    <w:rPr>
                      <w:rFonts w:ascii="Arial" w:hAnsi="Arial" w:cs="Arial"/>
                    </w:rPr>
                    <w:t>?</w:t>
                  </w:r>
                  <w:r w:rsidRPr="00ED1BB3">
                    <w:rPr>
                      <w:rFonts w:ascii="Arial" w:hAnsi="Arial" w:cs="Arial"/>
                    </w:rPr>
                    <w:br/>
                  </w:r>
                  <w:r w:rsidRPr="00D574CA">
                    <w:rPr>
                      <w:rFonts w:ascii="Arial" w:hAnsi="Arial" w:cs="Arial"/>
                      <w:u w:val="single"/>
                    </w:rPr>
                    <w:t xml:space="preserve">                                                               </w:t>
                  </w:r>
                  <w:r>
                    <w:rPr>
                      <w:rFonts w:ascii="Arial" w:hAnsi="Arial" w:cs="Arial"/>
                      <w:u w:val="single"/>
                    </w:rPr>
                    <w:br/>
                  </w:r>
                  <w:r w:rsidRPr="00D574CA">
                    <w:rPr>
                      <w:rFonts w:ascii="Arial" w:hAnsi="Arial" w:cs="Arial"/>
                      <w:u w:val="single"/>
                    </w:rPr>
                    <w:t xml:space="preserve">                                                               </w:t>
                  </w:r>
                </w:p>
              </w:txbxContent>
            </v:textbox>
          </v:rect>
        </w:pict>
      </w:r>
    </w:p>
    <w:p w:rsidR="00D93E00" w:rsidRDefault="00D93E00" w:rsidP="00F80579">
      <w:pPr>
        <w:pStyle w:val="ExercisesHUB"/>
        <w:tabs>
          <w:tab w:val="right" w:pos="4820"/>
        </w:tabs>
        <w:spacing w:before="28"/>
        <w:ind w:left="-280" w:hanging="266"/>
      </w:pPr>
      <w:r>
        <w:rPr>
          <w:rFonts w:ascii="Arial" w:hAnsi="Arial" w:cs="Arial"/>
        </w:rPr>
        <w:t>2</w:t>
      </w:r>
      <w:r w:rsidRPr="00F80579">
        <w:rPr>
          <w:rFonts w:ascii="Arial" w:hAnsi="Arial" w:cs="Arial"/>
        </w:rPr>
        <w:t>.</w:t>
      </w:r>
      <w:r w:rsidRPr="00F80579">
        <w:rPr>
          <w:rFonts w:ascii="Arial" w:hAnsi="Arial" w:cs="Arial"/>
        </w:rPr>
        <w:tab/>
        <w:t>have / cappuccino / please?</w:t>
      </w:r>
    </w:p>
    <w:p w:rsidR="00D93E00" w:rsidRDefault="00F80579" w:rsidP="00D93E00">
      <w:pPr>
        <w:pStyle w:val="ExercisesHUB"/>
        <w:tabs>
          <w:tab w:val="right" w:pos="4820"/>
        </w:tabs>
        <w:spacing w:before="28" w:line="360" w:lineRule="auto"/>
        <w:ind w:left="-308" w:hanging="266"/>
        <w:rPr>
          <w:rFonts w:ascii="Arial" w:hAnsi="Arial" w:cs="Arial"/>
        </w:rPr>
      </w:pPr>
      <w:r>
        <w:rPr>
          <w:rFonts w:ascii="Arial" w:hAnsi="Arial" w:cs="Arial"/>
        </w:rPr>
        <w:t xml:space="preserve">     </w:t>
      </w:r>
      <w:r w:rsidR="00D93E00" w:rsidRPr="00D574CA">
        <w:rPr>
          <w:rFonts w:ascii="Arial" w:hAnsi="Arial" w:cs="Arial"/>
          <w:u w:val="single"/>
        </w:rPr>
        <w:t xml:space="preserve">                                                               </w:t>
      </w:r>
      <w:r w:rsidR="00D93E00">
        <w:rPr>
          <w:rFonts w:ascii="Arial" w:hAnsi="Arial" w:cs="Arial"/>
          <w:u w:val="single"/>
        </w:rPr>
        <w:br/>
      </w:r>
      <w:r w:rsidR="00D93E00" w:rsidRPr="00D574CA">
        <w:rPr>
          <w:rFonts w:ascii="Arial" w:hAnsi="Arial" w:cs="Arial"/>
          <w:u w:val="single"/>
        </w:rPr>
        <w:t xml:space="preserve">                                                               </w:t>
      </w:r>
    </w:p>
    <w:p w:rsidR="00400441" w:rsidRDefault="00263B30" w:rsidP="00283695">
      <w:pPr>
        <w:pStyle w:val="RUBRICSHUB"/>
        <w:tabs>
          <w:tab w:val="clear" w:pos="260"/>
          <w:tab w:val="left" w:pos="-280"/>
        </w:tabs>
        <w:ind w:left="-602"/>
        <w:rPr>
          <w:rFonts w:ascii="Arial" w:hAnsi="Arial" w:cs="Arial"/>
          <w:b/>
          <w:sz w:val="22"/>
          <w:szCs w:val="22"/>
        </w:rPr>
      </w:pPr>
      <w:r>
        <w:rPr>
          <w:noProof/>
          <w:lang w:val="el-GR"/>
        </w:rPr>
        <w:pict>
          <v:group id="_x0000_s1680" style="position:absolute;left:0;text-align:left;margin-left:335.4pt;margin-top:.2pt;width:79.2pt;height:21.35pt;z-index:251710464;mso-wrap-distance-left:0;mso-wrap-distance-right:0" coordorigin="6859,73" coordsize="1584,427">
            <o:lock v:ext="edit" text="t"/>
            <v:rect id="_x0000_s1681" style="position:absolute;left:7599;top:75;width:425;height:425;v-text-anchor:middle" fillcolor="#ddd" strokeweight=".18mm">
              <v:fill color2="#222"/>
            </v:rect>
            <v:shape id="_x0000_s1682" type="#_x0000_t202" style="position:absolute;left:8018;top:73;width:425;height:425;v-text-anchor:middle" fillcolor="#ddd" strokeweight=".18mm">
              <v:fill color2="#222"/>
              <v:textbox style="mso-next-textbox:#_x0000_s1682;mso-rotate-with-shape:t" inset="0,,0">
                <w:txbxContent>
                  <w:p w:rsidR="00AB140F" w:rsidRPr="00517E22" w:rsidRDefault="00AB140F" w:rsidP="00517E22">
                    <w:pPr>
                      <w:ind w:right="-21"/>
                      <w:jc w:val="center"/>
                      <w:rPr>
                        <w:rFonts w:ascii="Arial" w:hAnsi="Arial" w:cs="Arial"/>
                        <w:b/>
                        <w:sz w:val="22"/>
                        <w:lang w:val="en-US"/>
                      </w:rPr>
                    </w:pPr>
                    <w:r>
                      <w:rPr>
                        <w:rFonts w:ascii="Arial" w:hAnsi="Arial" w:cs="Arial"/>
                        <w:b/>
                        <w:sz w:val="22"/>
                        <w:lang w:val="en-US"/>
                      </w:rPr>
                      <w:t>8</w:t>
                    </w:r>
                  </w:p>
                </w:txbxContent>
              </v:textbox>
            </v:shape>
            <v:shape id="_x0000_s1683" type="#_x0000_t202" style="position:absolute;left:6859;top:73;width:740;height:425;v-text-anchor:middle" filled="f" strokeweight=".18mm">
              <v:textbox style="mso-next-textbox:#_x0000_s1683;mso-rotate-with-shape:t" inset="0,,0">
                <w:txbxContent>
                  <w:p w:rsidR="00AB140F" w:rsidRPr="005E6EC3" w:rsidRDefault="00AB140F" w:rsidP="00517E22">
                    <w:pPr>
                      <w:jc w:val="center"/>
                      <w:rPr>
                        <w:rFonts w:ascii="Arial" w:hAnsi="Arial" w:cs="Arial"/>
                        <w:color w:val="000000"/>
                        <w:sz w:val="20"/>
                        <w:lang w:val="en-US"/>
                      </w:rPr>
                    </w:pPr>
                    <w:r>
                      <w:rPr>
                        <w:rFonts w:ascii="Arial" w:hAnsi="Arial" w:cs="Arial"/>
                        <w:color w:val="000000"/>
                        <w:sz w:val="20"/>
                      </w:rPr>
                      <w:t>score</w:t>
                    </w:r>
                  </w:p>
                </w:txbxContent>
              </v:textbox>
            </v:shape>
          </v:group>
        </w:pict>
      </w:r>
    </w:p>
    <w:p w:rsidR="00400441" w:rsidRDefault="00400441" w:rsidP="00283695">
      <w:pPr>
        <w:pStyle w:val="RUBRICSHUB"/>
        <w:tabs>
          <w:tab w:val="clear" w:pos="260"/>
          <w:tab w:val="left" w:pos="-280"/>
        </w:tabs>
        <w:ind w:left="-602"/>
        <w:rPr>
          <w:rFonts w:ascii="Arial" w:hAnsi="Arial" w:cs="Arial"/>
          <w:b/>
          <w:sz w:val="22"/>
          <w:szCs w:val="22"/>
        </w:rPr>
      </w:pPr>
    </w:p>
    <w:p w:rsidR="00400441" w:rsidRDefault="00400441"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FB2D58" w:rsidRDefault="00FB2D58" w:rsidP="00283695">
      <w:pPr>
        <w:pStyle w:val="RUBRICSHUB"/>
        <w:tabs>
          <w:tab w:val="clear" w:pos="260"/>
          <w:tab w:val="left" w:pos="-280"/>
        </w:tabs>
        <w:ind w:left="-602"/>
        <w:rPr>
          <w:rFonts w:ascii="Arial" w:hAnsi="Arial" w:cs="Arial"/>
          <w:b/>
          <w:sz w:val="22"/>
          <w:szCs w:val="22"/>
        </w:rPr>
      </w:pPr>
    </w:p>
    <w:p w:rsidR="008922ED" w:rsidRPr="008922ED" w:rsidRDefault="008922ED" w:rsidP="008B70D3">
      <w:pPr>
        <w:pStyle w:val="RUBRICSHUB"/>
        <w:tabs>
          <w:tab w:val="clear" w:pos="260"/>
          <w:tab w:val="left" w:pos="-182"/>
        </w:tabs>
        <w:spacing w:line="360" w:lineRule="auto"/>
        <w:ind w:left="-518"/>
        <w:rPr>
          <w:rFonts w:ascii="Arial" w:hAnsi="Arial" w:cs="Arial"/>
          <w:b/>
          <w:sz w:val="22"/>
          <w:szCs w:val="22"/>
        </w:rPr>
      </w:pPr>
      <w:r w:rsidRPr="008922ED">
        <w:rPr>
          <w:rFonts w:ascii="Arial" w:hAnsi="Arial" w:cs="Arial"/>
          <w:b/>
          <w:sz w:val="22"/>
          <w:szCs w:val="22"/>
        </w:rPr>
        <w:lastRenderedPageBreak/>
        <w:t>C.</w:t>
      </w:r>
      <w:r w:rsidRPr="008922ED">
        <w:rPr>
          <w:rFonts w:ascii="Arial" w:hAnsi="Arial" w:cs="Arial"/>
          <w:b/>
          <w:sz w:val="22"/>
          <w:szCs w:val="22"/>
        </w:rPr>
        <w:tab/>
        <w:t>Complete the sentences with the correct form of the adjectives in parentheses.</w:t>
      </w:r>
    </w:p>
    <w:p w:rsidR="008B70D3" w:rsidRPr="008B70D3" w:rsidRDefault="008B70D3" w:rsidP="008B70D3">
      <w:pPr>
        <w:pStyle w:val="ExercisesHUB"/>
        <w:tabs>
          <w:tab w:val="left" w:pos="-182"/>
        </w:tabs>
        <w:spacing w:before="28" w:line="360" w:lineRule="auto"/>
        <w:ind w:left="-518" w:firstLine="0"/>
        <w:rPr>
          <w:rFonts w:ascii="Arial" w:hAnsi="Arial" w:cs="Arial"/>
        </w:rPr>
      </w:pPr>
      <w:r w:rsidRPr="008B70D3">
        <w:rPr>
          <w:rFonts w:ascii="Arial" w:hAnsi="Arial" w:cs="Arial"/>
        </w:rPr>
        <w:t>1.</w:t>
      </w:r>
      <w:r w:rsidRPr="008B70D3">
        <w:rPr>
          <w:rFonts w:ascii="Arial" w:hAnsi="Arial" w:cs="Arial"/>
        </w:rPr>
        <w:tab/>
        <w:t>Math is</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(interesting) than English.</w:t>
      </w:r>
    </w:p>
    <w:p w:rsidR="008B70D3" w:rsidRPr="008B70D3" w:rsidRDefault="008B70D3" w:rsidP="008B70D3">
      <w:pPr>
        <w:pStyle w:val="ExercisesHUB"/>
        <w:tabs>
          <w:tab w:val="left" w:pos="-182"/>
        </w:tabs>
        <w:spacing w:before="28" w:line="360" w:lineRule="auto"/>
        <w:ind w:left="-518" w:firstLine="0"/>
        <w:rPr>
          <w:rFonts w:ascii="Arial" w:hAnsi="Arial" w:cs="Arial"/>
        </w:rPr>
      </w:pPr>
      <w:r w:rsidRPr="008B70D3">
        <w:rPr>
          <w:rFonts w:ascii="Arial" w:hAnsi="Arial" w:cs="Arial"/>
        </w:rPr>
        <w:t>2.</w:t>
      </w:r>
      <w:r w:rsidRPr="008B70D3">
        <w:rPr>
          <w:rFonts w:ascii="Arial" w:hAnsi="Arial" w:cs="Arial"/>
        </w:rPr>
        <w:tab/>
        <w:t>Mike is</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(good) at soccer than Bob.</w:t>
      </w:r>
    </w:p>
    <w:p w:rsidR="008B70D3" w:rsidRPr="008B70D3" w:rsidRDefault="008B70D3" w:rsidP="008B70D3">
      <w:pPr>
        <w:pStyle w:val="ExercisesHUB"/>
        <w:tabs>
          <w:tab w:val="left" w:pos="-182"/>
        </w:tabs>
        <w:spacing w:before="28" w:line="360" w:lineRule="auto"/>
        <w:ind w:left="-518" w:firstLine="0"/>
        <w:rPr>
          <w:rFonts w:ascii="Arial" w:hAnsi="Arial" w:cs="Arial"/>
        </w:rPr>
      </w:pPr>
      <w:r w:rsidRPr="008B70D3">
        <w:rPr>
          <w:rFonts w:ascii="Arial" w:hAnsi="Arial" w:cs="Arial"/>
        </w:rPr>
        <w:t>3.</w:t>
      </w:r>
      <w:r w:rsidRPr="008B70D3">
        <w:rPr>
          <w:rFonts w:ascii="Arial" w:hAnsi="Arial" w:cs="Arial"/>
        </w:rPr>
        <w:tab/>
        <w:t>Ben is the</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(tall) boy in my class.</w:t>
      </w:r>
    </w:p>
    <w:p w:rsidR="008B70D3" w:rsidRPr="008B70D3" w:rsidRDefault="008B70D3" w:rsidP="008B70D3">
      <w:pPr>
        <w:pStyle w:val="ExercisesHUB"/>
        <w:tabs>
          <w:tab w:val="left" w:pos="-182"/>
        </w:tabs>
        <w:spacing w:before="28" w:line="360" w:lineRule="auto"/>
        <w:ind w:left="-518" w:firstLine="0"/>
        <w:rPr>
          <w:rFonts w:ascii="Arial" w:hAnsi="Arial" w:cs="Arial"/>
        </w:rPr>
      </w:pPr>
      <w:r w:rsidRPr="008B70D3">
        <w:rPr>
          <w:rFonts w:ascii="Arial" w:hAnsi="Arial" w:cs="Arial"/>
        </w:rPr>
        <w:t>4.</w:t>
      </w:r>
      <w:r w:rsidRPr="008B70D3">
        <w:rPr>
          <w:rFonts w:ascii="Arial" w:hAnsi="Arial" w:cs="Arial"/>
        </w:rPr>
        <w:tab/>
        <w:t>Planes are as</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(safe) as trains.</w:t>
      </w:r>
    </w:p>
    <w:p w:rsidR="008B70D3" w:rsidRPr="008B70D3" w:rsidRDefault="008B70D3" w:rsidP="008B70D3">
      <w:pPr>
        <w:pStyle w:val="ExercisesHUB"/>
        <w:tabs>
          <w:tab w:val="left" w:pos="-182"/>
        </w:tabs>
        <w:spacing w:before="28" w:line="360" w:lineRule="auto"/>
        <w:ind w:left="-518" w:firstLine="0"/>
        <w:rPr>
          <w:rFonts w:ascii="Arial" w:hAnsi="Arial" w:cs="Arial"/>
        </w:rPr>
      </w:pPr>
      <w:r w:rsidRPr="008B70D3">
        <w:rPr>
          <w:rFonts w:ascii="Arial" w:hAnsi="Arial" w:cs="Arial"/>
        </w:rPr>
        <w:t>5.</w:t>
      </w:r>
      <w:r w:rsidRPr="008B70D3">
        <w:rPr>
          <w:rFonts w:ascii="Arial" w:hAnsi="Arial" w:cs="Arial"/>
        </w:rPr>
        <w:tab/>
        <w:t>Today is</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(hot) day of the year.</w:t>
      </w:r>
    </w:p>
    <w:p w:rsidR="008B70D3" w:rsidRPr="008B70D3" w:rsidRDefault="008B70D3" w:rsidP="008B70D3">
      <w:pPr>
        <w:pStyle w:val="ExercisesHUB"/>
        <w:tabs>
          <w:tab w:val="left" w:pos="-182"/>
        </w:tabs>
        <w:spacing w:before="28" w:line="360" w:lineRule="auto"/>
        <w:ind w:left="-518" w:firstLine="0"/>
        <w:rPr>
          <w:rFonts w:ascii="Arial" w:hAnsi="Arial" w:cs="Arial"/>
        </w:rPr>
      </w:pPr>
      <w:r w:rsidRPr="008B70D3">
        <w:rPr>
          <w:rFonts w:ascii="Arial" w:hAnsi="Arial" w:cs="Arial"/>
        </w:rPr>
        <w:t>6.</w:t>
      </w:r>
      <w:r w:rsidRPr="008B70D3">
        <w:rPr>
          <w:rFonts w:ascii="Arial" w:hAnsi="Arial" w:cs="Arial"/>
        </w:rPr>
        <w:tab/>
        <w:t>Suzy is the</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(beautiful) girl in the world.</w:t>
      </w:r>
    </w:p>
    <w:p w:rsidR="008B70D3" w:rsidRPr="008B70D3" w:rsidRDefault="008B70D3" w:rsidP="008B70D3">
      <w:pPr>
        <w:pStyle w:val="ExercisesHUB"/>
        <w:tabs>
          <w:tab w:val="left" w:pos="-182"/>
        </w:tabs>
        <w:spacing w:before="28" w:line="360" w:lineRule="auto"/>
        <w:ind w:left="-518" w:firstLine="0"/>
        <w:rPr>
          <w:rFonts w:ascii="Arial" w:hAnsi="Arial" w:cs="Arial"/>
        </w:rPr>
      </w:pPr>
      <w:r w:rsidRPr="008B70D3">
        <w:rPr>
          <w:rFonts w:ascii="Arial" w:hAnsi="Arial" w:cs="Arial"/>
        </w:rPr>
        <w:t>7.</w:t>
      </w:r>
      <w:r w:rsidRPr="008B70D3">
        <w:rPr>
          <w:rFonts w:ascii="Arial" w:hAnsi="Arial" w:cs="Arial"/>
        </w:rPr>
        <w:tab/>
        <w:t>Karen is</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(thin) than her sister.</w:t>
      </w:r>
    </w:p>
    <w:p w:rsidR="008B70D3" w:rsidRPr="008B70D3" w:rsidRDefault="008B70D3" w:rsidP="008B70D3">
      <w:pPr>
        <w:pStyle w:val="ExercisesHUB"/>
        <w:tabs>
          <w:tab w:val="left" w:pos="-294"/>
          <w:tab w:val="left" w:pos="-182"/>
        </w:tabs>
        <w:spacing w:line="360" w:lineRule="auto"/>
        <w:ind w:left="-518" w:firstLine="0"/>
        <w:rPr>
          <w:rFonts w:ascii="Arial" w:hAnsi="Arial" w:cs="Arial"/>
        </w:rPr>
      </w:pPr>
      <w:r w:rsidRPr="008B70D3">
        <w:rPr>
          <w:rFonts w:ascii="Arial" w:hAnsi="Arial" w:cs="Arial"/>
        </w:rPr>
        <w:t>8.</w:t>
      </w:r>
      <w:r>
        <w:rPr>
          <w:rFonts w:ascii="Arial" w:hAnsi="Arial" w:cs="Arial"/>
        </w:rPr>
        <w:tab/>
      </w:r>
      <w:r>
        <w:rPr>
          <w:rFonts w:ascii="Arial" w:hAnsi="Arial" w:cs="Arial"/>
        </w:rPr>
        <w:tab/>
      </w:r>
      <w:r w:rsidRPr="008B70D3">
        <w:rPr>
          <w:rFonts w:ascii="Arial" w:hAnsi="Arial" w:cs="Arial"/>
        </w:rPr>
        <w:t>Jill isn’t as</w:t>
      </w:r>
      <w:r w:rsidR="00707199" w:rsidRPr="00D574CA">
        <w:rPr>
          <w:rFonts w:ascii="Arial" w:hAnsi="Arial" w:cs="Arial"/>
        </w:rPr>
        <w:t xml:space="preserve"> </w:t>
      </w:r>
      <w:r w:rsidR="00707199" w:rsidRPr="00D574CA">
        <w:rPr>
          <w:rFonts w:ascii="Arial" w:hAnsi="Arial" w:cs="Arial"/>
          <w:u w:val="single"/>
        </w:rPr>
        <w:t xml:space="preserve">                                                               </w:t>
      </w:r>
      <w:r w:rsidR="00707199" w:rsidRPr="00D574CA">
        <w:rPr>
          <w:rFonts w:ascii="Arial" w:hAnsi="Arial" w:cs="Arial"/>
        </w:rPr>
        <w:t xml:space="preserve"> </w:t>
      </w:r>
      <w:r w:rsidRPr="008B70D3">
        <w:rPr>
          <w:rFonts w:ascii="Arial" w:hAnsi="Arial" w:cs="Arial"/>
        </w:rPr>
        <w:t>(smart) as her brother.</w:t>
      </w:r>
    </w:p>
    <w:p w:rsidR="008B70D3" w:rsidRDefault="00263B30" w:rsidP="009F3F6F">
      <w:pPr>
        <w:pStyle w:val="ExercisesHUB"/>
        <w:tabs>
          <w:tab w:val="left" w:pos="-294"/>
        </w:tabs>
        <w:spacing w:line="400" w:lineRule="exact"/>
        <w:ind w:left="-588" w:hanging="7"/>
        <w:rPr>
          <w:rFonts w:ascii="Arial" w:hAnsi="Arial" w:cs="Arial"/>
        </w:rPr>
      </w:pPr>
      <w:r>
        <w:rPr>
          <w:rFonts w:ascii="Arial" w:hAnsi="Arial" w:cs="Arial"/>
          <w:b/>
          <w:noProof/>
          <w:sz w:val="22"/>
          <w:szCs w:val="22"/>
          <w:lang w:val="el-GR"/>
        </w:rPr>
        <w:pict>
          <v:group id="_x0000_s1684" style="position:absolute;left:0;text-align:left;margin-left:335.4pt;margin-top:2.8pt;width:79.2pt;height:21.35pt;z-index:251711488;mso-wrap-distance-left:0;mso-wrap-distance-right:0" coordorigin="6859,73" coordsize="1584,427">
            <o:lock v:ext="edit" text="t"/>
            <v:rect id="_x0000_s1685" style="position:absolute;left:7599;top:75;width:425;height:425;v-text-anchor:middle" fillcolor="#ddd" strokeweight=".18mm">
              <v:fill color2="#222"/>
            </v:rect>
            <v:shape id="_x0000_s1686" type="#_x0000_t202" style="position:absolute;left:8018;top:73;width:425;height:425;v-text-anchor:middle" fillcolor="#ddd" strokeweight=".18mm">
              <v:fill color2="#222"/>
              <v:textbox style="mso-next-textbox:#_x0000_s1686;mso-rotate-with-shape:t" inset="0,,0">
                <w:txbxContent>
                  <w:p w:rsidR="00AB140F" w:rsidRPr="00517E22" w:rsidRDefault="00AB140F" w:rsidP="00BD4BD0">
                    <w:pPr>
                      <w:ind w:right="-21"/>
                      <w:jc w:val="center"/>
                      <w:rPr>
                        <w:rFonts w:ascii="Arial" w:hAnsi="Arial" w:cs="Arial"/>
                        <w:b/>
                        <w:sz w:val="22"/>
                        <w:lang w:val="en-US"/>
                      </w:rPr>
                    </w:pPr>
                    <w:r>
                      <w:rPr>
                        <w:rFonts w:ascii="Arial" w:hAnsi="Arial" w:cs="Arial"/>
                        <w:b/>
                        <w:sz w:val="22"/>
                        <w:lang w:val="en-US"/>
                      </w:rPr>
                      <w:t>8</w:t>
                    </w:r>
                  </w:p>
                </w:txbxContent>
              </v:textbox>
            </v:shape>
            <v:shape id="_x0000_s1687" type="#_x0000_t202" style="position:absolute;left:6859;top:73;width:740;height:425;v-text-anchor:middle" filled="f" strokeweight=".18mm">
              <v:textbox style="mso-next-textbox:#_x0000_s1687;mso-rotate-with-shape:t" inset="0,,0">
                <w:txbxContent>
                  <w:p w:rsidR="00AB140F" w:rsidRPr="005E6EC3" w:rsidRDefault="00AB140F" w:rsidP="00BD4BD0">
                    <w:pPr>
                      <w:jc w:val="center"/>
                      <w:rPr>
                        <w:rFonts w:ascii="Arial" w:hAnsi="Arial" w:cs="Arial"/>
                        <w:color w:val="000000"/>
                        <w:sz w:val="20"/>
                        <w:lang w:val="en-US"/>
                      </w:rPr>
                    </w:pPr>
                    <w:r>
                      <w:rPr>
                        <w:rFonts w:ascii="Arial" w:hAnsi="Arial" w:cs="Arial"/>
                        <w:color w:val="000000"/>
                        <w:sz w:val="20"/>
                      </w:rPr>
                      <w:t>score</w:t>
                    </w:r>
                  </w:p>
                </w:txbxContent>
              </v:textbox>
            </v:shape>
          </v:group>
        </w:pict>
      </w:r>
    </w:p>
    <w:p w:rsidR="0063664A" w:rsidRDefault="0063664A" w:rsidP="0063664A">
      <w:pPr>
        <w:pStyle w:val="RUBRICSHUB"/>
      </w:pPr>
    </w:p>
    <w:p w:rsidR="00B57008" w:rsidRDefault="00B57008" w:rsidP="0063664A">
      <w:pPr>
        <w:pStyle w:val="RUBRICSHUB"/>
      </w:pPr>
    </w:p>
    <w:p w:rsidR="00B57008" w:rsidRPr="00B57008" w:rsidRDefault="00B57008" w:rsidP="00B57008">
      <w:pPr>
        <w:pStyle w:val="RUBRICSHUB"/>
        <w:tabs>
          <w:tab w:val="clear" w:pos="260"/>
          <w:tab w:val="left" w:pos="-168"/>
        </w:tabs>
        <w:spacing w:line="480" w:lineRule="auto"/>
        <w:ind w:left="-504"/>
        <w:rPr>
          <w:rFonts w:ascii="Arial" w:hAnsi="Arial" w:cs="Arial"/>
          <w:b/>
          <w:sz w:val="22"/>
          <w:szCs w:val="22"/>
        </w:rPr>
      </w:pPr>
      <w:r w:rsidRPr="00B57008">
        <w:rPr>
          <w:rFonts w:ascii="Arial" w:hAnsi="Arial" w:cs="Arial"/>
          <w:b/>
          <w:sz w:val="22"/>
          <w:szCs w:val="22"/>
        </w:rPr>
        <w:t>D.</w:t>
      </w:r>
      <w:r w:rsidRPr="00B57008">
        <w:rPr>
          <w:rFonts w:ascii="Arial" w:hAnsi="Arial" w:cs="Arial"/>
          <w:b/>
          <w:sz w:val="22"/>
          <w:szCs w:val="22"/>
        </w:rPr>
        <w:tab/>
        <w:t xml:space="preserve">Use the prompts and the comparative or the superlative to make sentences. </w:t>
      </w:r>
    </w:p>
    <w:p w:rsidR="00B57008" w:rsidRPr="00B57008" w:rsidRDefault="00B57008" w:rsidP="00B57008">
      <w:pPr>
        <w:pStyle w:val="ExercisesHUB"/>
        <w:tabs>
          <w:tab w:val="right" w:pos="10200"/>
        </w:tabs>
        <w:spacing w:before="28" w:line="480" w:lineRule="auto"/>
        <w:ind w:left="-140" w:hanging="336"/>
        <w:rPr>
          <w:rFonts w:ascii="Arial" w:hAnsi="Arial" w:cs="Arial"/>
        </w:rPr>
      </w:pPr>
      <w:r w:rsidRPr="00B57008">
        <w:rPr>
          <w:rFonts w:ascii="Arial" w:hAnsi="Arial" w:cs="Arial"/>
        </w:rPr>
        <w:t>1.</w:t>
      </w:r>
      <w:r w:rsidRPr="00B57008">
        <w:rPr>
          <w:rFonts w:ascii="Arial" w:hAnsi="Arial" w:cs="Arial"/>
        </w:rPr>
        <w:tab/>
        <w:t>Jane’s car / slow / Bill’s car</w:t>
      </w:r>
      <w:r w:rsidRPr="00B57008">
        <w:rPr>
          <w:rFonts w:ascii="Arial" w:hAnsi="Arial" w:cs="Arial"/>
        </w:rPr>
        <w:b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B57008" w:rsidRPr="00B57008" w:rsidRDefault="00B57008" w:rsidP="00B57008">
      <w:pPr>
        <w:pStyle w:val="ExercisesHUB"/>
        <w:tabs>
          <w:tab w:val="right" w:pos="10200"/>
        </w:tabs>
        <w:spacing w:before="28" w:line="480" w:lineRule="auto"/>
        <w:ind w:left="-140" w:hanging="336"/>
        <w:rPr>
          <w:rFonts w:ascii="Arial" w:hAnsi="Arial" w:cs="Arial"/>
        </w:rPr>
      </w:pPr>
      <w:r w:rsidRPr="00B57008">
        <w:rPr>
          <w:rFonts w:ascii="Arial" w:hAnsi="Arial" w:cs="Arial"/>
        </w:rPr>
        <w:t>2.</w:t>
      </w:r>
      <w:r w:rsidRPr="00B57008">
        <w:rPr>
          <w:rFonts w:ascii="Arial" w:hAnsi="Arial" w:cs="Arial"/>
        </w:rPr>
        <w:tab/>
        <w:t>My town / quiet / place / in the world</w:t>
      </w:r>
      <w:r w:rsidRPr="00B57008">
        <w:rPr>
          <w:rFonts w:ascii="Arial" w:hAnsi="Arial" w:cs="Arial"/>
        </w:rPr>
        <w:br/>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B57008" w:rsidRPr="00B57008" w:rsidRDefault="00B57008" w:rsidP="00B57008">
      <w:pPr>
        <w:pStyle w:val="ExercisesHUB"/>
        <w:tabs>
          <w:tab w:val="right" w:pos="10200"/>
        </w:tabs>
        <w:spacing w:before="28" w:line="480" w:lineRule="auto"/>
        <w:ind w:left="-140" w:hanging="336"/>
        <w:rPr>
          <w:rFonts w:ascii="Arial" w:hAnsi="Arial" w:cs="Arial"/>
          <w:u w:val="thick"/>
        </w:rPr>
      </w:pPr>
      <w:r w:rsidRPr="00B57008">
        <w:rPr>
          <w:rFonts w:ascii="Arial" w:hAnsi="Arial" w:cs="Arial"/>
        </w:rPr>
        <w:t>3.</w:t>
      </w:r>
      <w:r w:rsidRPr="00B57008">
        <w:rPr>
          <w:rFonts w:ascii="Arial" w:hAnsi="Arial" w:cs="Arial"/>
        </w:rPr>
        <w:tab/>
        <w:t>Eiffel Tower / popular / sight / in Paris</w:t>
      </w:r>
      <w:r w:rsidRPr="00B57008">
        <w:rPr>
          <w:rFonts w:ascii="Arial" w:hAnsi="Arial" w:cs="Arial"/>
        </w:rPr>
        <w:br/>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B57008" w:rsidRPr="00B57008" w:rsidRDefault="00B57008" w:rsidP="00B57008">
      <w:pPr>
        <w:pStyle w:val="ExercisesHUB"/>
        <w:tabs>
          <w:tab w:val="right" w:pos="10200"/>
        </w:tabs>
        <w:spacing w:before="28" w:line="480" w:lineRule="auto"/>
        <w:ind w:left="-140" w:hanging="336"/>
        <w:rPr>
          <w:rFonts w:ascii="Arial" w:hAnsi="Arial" w:cs="Arial"/>
          <w:u w:val="thick"/>
        </w:rPr>
      </w:pPr>
      <w:r w:rsidRPr="00B57008">
        <w:rPr>
          <w:rFonts w:ascii="Arial" w:hAnsi="Arial" w:cs="Arial"/>
        </w:rPr>
        <w:t>4.</w:t>
      </w:r>
      <w:r w:rsidRPr="00B57008">
        <w:rPr>
          <w:rFonts w:ascii="Arial" w:hAnsi="Arial" w:cs="Arial"/>
        </w:rPr>
        <w:tab/>
        <w:t>Karen’s house / modern / Adam’s house</w:t>
      </w:r>
      <w:r w:rsidRPr="00B57008">
        <w:rPr>
          <w:rFonts w:ascii="Arial" w:hAnsi="Arial" w:cs="Arial"/>
        </w:rPr>
        <w:br/>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5642CD" w:rsidRDefault="00B57008" w:rsidP="00B57008">
      <w:pPr>
        <w:pStyle w:val="ExercisesHUB"/>
        <w:tabs>
          <w:tab w:val="left" w:pos="8665"/>
        </w:tabs>
        <w:spacing w:line="480" w:lineRule="auto"/>
        <w:ind w:left="-140" w:right="423" w:hanging="336"/>
        <w:rPr>
          <w:rFonts w:ascii="Arial" w:hAnsi="Arial" w:cs="Arial"/>
          <w:u w:val="single"/>
        </w:rPr>
      </w:pPr>
      <w:r w:rsidRPr="00B57008">
        <w:rPr>
          <w:rFonts w:ascii="Arial" w:hAnsi="Arial" w:cs="Arial"/>
        </w:rPr>
        <w:t>5.</w:t>
      </w:r>
      <w:r w:rsidRPr="00B57008">
        <w:rPr>
          <w:rFonts w:ascii="Arial" w:hAnsi="Arial" w:cs="Arial"/>
        </w:rPr>
        <w:tab/>
        <w:t xml:space="preserve">red shoes / expensive / of all </w:t>
      </w:r>
      <w:r w:rsidRPr="00B57008">
        <w:rPr>
          <w:rFonts w:ascii="Arial" w:hAnsi="Arial" w:cs="Arial"/>
        </w:rPr>
        <w:br/>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B57008" w:rsidRPr="00B57008" w:rsidRDefault="00263B30" w:rsidP="00B57008">
      <w:pPr>
        <w:pStyle w:val="ExercisesHUB"/>
        <w:spacing w:line="480" w:lineRule="auto"/>
        <w:ind w:left="0" w:right="1805" w:firstLine="0"/>
        <w:rPr>
          <w:rFonts w:ascii="Arial" w:hAnsi="Arial" w:cs="Arial"/>
        </w:rPr>
      </w:pPr>
      <w:r>
        <w:rPr>
          <w:rFonts w:ascii="Arial" w:hAnsi="Arial" w:cs="Arial"/>
          <w:b/>
          <w:noProof/>
          <w:lang w:val="el-GR"/>
        </w:rPr>
        <w:pict>
          <v:group id="_x0000_s1626" style="position:absolute;margin-left:335.4pt;margin-top:-.1pt;width:79.2pt;height:21.35pt;z-index:251678720;mso-wrap-distance-left:0;mso-wrap-distance-right:0" coordorigin="6859,73" coordsize="1584,427">
            <o:lock v:ext="edit" text="t"/>
            <v:rect id="_x0000_s1627" style="position:absolute;left:7599;top:75;width:425;height:425;v-text-anchor:middle" fillcolor="#ddd" strokeweight=".18mm">
              <v:fill color2="#222"/>
            </v:rect>
            <v:shape id="_x0000_s1628" type="#_x0000_t202" style="position:absolute;left:8018;top:73;width:425;height:425;v-text-anchor:middle" fillcolor="#ddd" strokeweight=".18mm">
              <v:fill color2="#222"/>
              <v:textbox style="mso-next-textbox:#_x0000_s1628;mso-rotate-with-shape:t" inset="0,,0">
                <w:txbxContent>
                  <w:p w:rsidR="00AB140F" w:rsidRDefault="00AB140F" w:rsidP="009B0759">
                    <w:pPr>
                      <w:ind w:right="-21"/>
                      <w:jc w:val="center"/>
                      <w:rPr>
                        <w:rFonts w:ascii="Arial" w:hAnsi="Arial" w:cs="Arial"/>
                        <w:b/>
                        <w:sz w:val="22"/>
                        <w:lang w:val="en-US"/>
                      </w:rPr>
                    </w:pPr>
                    <w:r>
                      <w:rPr>
                        <w:rFonts w:ascii="Arial" w:hAnsi="Arial" w:cs="Arial"/>
                        <w:b/>
                        <w:sz w:val="22"/>
                        <w:lang w:val="en-US"/>
                      </w:rPr>
                      <w:t>10</w:t>
                    </w:r>
                  </w:p>
                </w:txbxContent>
              </v:textbox>
            </v:shape>
            <v:shape id="_x0000_s1629" type="#_x0000_t202" style="position:absolute;left:6859;top:73;width:740;height:425;v-text-anchor:middle" filled="f" strokeweight=".18mm">
              <v:textbox style="mso-next-textbox:#_x0000_s1629;mso-rotate-with-shape:t" inset="0,,0">
                <w:txbxContent>
                  <w:p w:rsidR="00AB140F" w:rsidRDefault="00AB140F" w:rsidP="009B0759">
                    <w:pPr>
                      <w:jc w:val="center"/>
                      <w:rPr>
                        <w:rFonts w:ascii="Arial" w:hAnsi="Arial" w:cs="Arial"/>
                        <w:color w:val="000000"/>
                        <w:sz w:val="20"/>
                      </w:rPr>
                    </w:pPr>
                    <w:r>
                      <w:rPr>
                        <w:rFonts w:ascii="Arial" w:hAnsi="Arial" w:cs="Arial"/>
                        <w:color w:val="000000"/>
                        <w:sz w:val="20"/>
                      </w:rPr>
                      <w:t>score</w:t>
                    </w:r>
                  </w:p>
                </w:txbxContent>
              </v:textbox>
            </v:shape>
          </v:group>
        </w:pict>
      </w:r>
    </w:p>
    <w:p w:rsidR="005F46E2" w:rsidRDefault="005F46E2" w:rsidP="000578AF">
      <w:pPr>
        <w:tabs>
          <w:tab w:val="left" w:pos="-851"/>
        </w:tabs>
        <w:autoSpaceDE w:val="0"/>
        <w:autoSpaceDN w:val="0"/>
        <w:adjustRightInd w:val="0"/>
        <w:spacing w:before="85" w:line="440" w:lineRule="exact"/>
        <w:ind w:left="-851"/>
        <w:textAlignment w:val="center"/>
        <w:rPr>
          <w:rFonts w:ascii="Arial" w:hAnsi="Arial" w:cs="Arial"/>
          <w:color w:val="000000"/>
          <w:spacing w:val="4"/>
          <w:sz w:val="20"/>
          <w:szCs w:val="20"/>
          <w:lang w:eastAsia="el-GR"/>
        </w:rPr>
      </w:pPr>
    </w:p>
    <w:p w:rsidR="009B0759" w:rsidRDefault="009B0759"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9B0759" w:rsidRPr="00D574CA" w:rsidRDefault="009B0759"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840DE7" w:rsidRPr="00361B94" w:rsidRDefault="00840DE7" w:rsidP="00C81771">
      <w:pPr>
        <w:tabs>
          <w:tab w:val="left" w:pos="-709"/>
          <w:tab w:val="left" w:pos="-426"/>
        </w:tabs>
        <w:suppressAutoHyphens w:val="0"/>
        <w:autoSpaceDE w:val="0"/>
        <w:autoSpaceDN w:val="0"/>
        <w:adjustRightInd w:val="0"/>
        <w:spacing w:line="288" w:lineRule="auto"/>
        <w:ind w:left="-709" w:firstLine="142"/>
        <w:textAlignment w:val="center"/>
        <w:rPr>
          <w:rFonts w:ascii="Arial" w:hAnsi="Arial" w:cs="Arial"/>
          <w:color w:val="000000"/>
          <w:spacing w:val="4"/>
          <w:sz w:val="32"/>
          <w:szCs w:val="32"/>
          <w:lang w:val="en-US" w:eastAsia="el-GR"/>
        </w:rPr>
      </w:pPr>
      <w:r>
        <w:rPr>
          <w:rFonts w:ascii="Arial" w:hAnsi="Arial" w:cs="Arial"/>
          <w:b/>
          <w:bCs/>
          <w:color w:val="000000"/>
          <w:spacing w:val="4"/>
          <w:sz w:val="32"/>
          <w:szCs w:val="32"/>
          <w:lang w:val="en-US" w:eastAsia="el-GR"/>
        </w:rPr>
        <w:lastRenderedPageBreak/>
        <w:t>COMMUNICATION</w:t>
      </w:r>
    </w:p>
    <w:p w:rsidR="00840DE7" w:rsidRPr="00361B94" w:rsidRDefault="00840DE7" w:rsidP="00C81771">
      <w:pPr>
        <w:tabs>
          <w:tab w:val="left" w:pos="-709"/>
          <w:tab w:val="left" w:pos="-426"/>
        </w:tabs>
        <w:suppressAutoHyphens w:val="0"/>
        <w:autoSpaceDE w:val="0"/>
        <w:autoSpaceDN w:val="0"/>
        <w:adjustRightInd w:val="0"/>
        <w:ind w:left="-709" w:firstLine="142"/>
        <w:textAlignment w:val="center"/>
        <w:rPr>
          <w:rFonts w:ascii="Arial" w:hAnsi="Arial" w:cs="Arial"/>
          <w:b/>
          <w:color w:val="000000"/>
          <w:spacing w:val="2"/>
          <w:sz w:val="22"/>
          <w:szCs w:val="22"/>
          <w:lang w:val="en-US" w:eastAsia="el-GR"/>
        </w:rPr>
      </w:pPr>
    </w:p>
    <w:p w:rsidR="008C16D7" w:rsidRPr="008C16D7" w:rsidRDefault="008C16D7" w:rsidP="00303F3E">
      <w:pPr>
        <w:pStyle w:val="RUBRICSHUB"/>
        <w:tabs>
          <w:tab w:val="clear" w:pos="260"/>
          <w:tab w:val="left" w:pos="-140"/>
        </w:tabs>
        <w:spacing w:line="360" w:lineRule="auto"/>
        <w:ind w:left="-588"/>
        <w:rPr>
          <w:rFonts w:ascii="Arial" w:hAnsi="Arial" w:cs="Arial"/>
          <w:b/>
          <w:sz w:val="22"/>
          <w:szCs w:val="22"/>
        </w:rPr>
      </w:pPr>
      <w:r w:rsidRPr="008C16D7">
        <w:rPr>
          <w:rFonts w:ascii="Arial" w:hAnsi="Arial" w:cs="Arial"/>
          <w:b/>
          <w:sz w:val="22"/>
          <w:szCs w:val="22"/>
        </w:rPr>
        <w:t>Match.</w:t>
      </w:r>
    </w:p>
    <w:p w:rsidR="00303F3E" w:rsidRPr="00303F3E" w:rsidRDefault="00263B30" w:rsidP="005F3376">
      <w:pPr>
        <w:pStyle w:val="VOCABULARYTEXT"/>
        <w:tabs>
          <w:tab w:val="clear" w:pos="283"/>
          <w:tab w:val="left" w:pos="-210"/>
          <w:tab w:val="left" w:pos="180"/>
          <w:tab w:val="left" w:pos="4420"/>
          <w:tab w:val="left" w:pos="5220"/>
        </w:tabs>
        <w:spacing w:before="142" w:line="360" w:lineRule="auto"/>
        <w:ind w:left="-588"/>
        <w:rPr>
          <w:rFonts w:ascii="Arial" w:hAnsi="Arial" w:cs="Arial"/>
        </w:rPr>
      </w:pPr>
      <w:r>
        <w:rPr>
          <w:rFonts w:ascii="Arial" w:hAnsi="Arial" w:cs="Arial"/>
          <w:noProof/>
          <w:lang w:val="el-GR"/>
        </w:rPr>
        <w:pict>
          <v:group id="_x0000_s1689" style="position:absolute;left:0;text-align:left;margin-left:152.85pt;margin-top:2pt;width:25.7pt;height:164.95pt;z-index:251719680" coordorigin="6301,7235" coordsize="514,3299">
            <v:shape id="_x0000_s1643" type="#_x0000_t202" style="position:absolute;left:6301;top:7235;width:514;height:343;v-text-anchor:middle" o:regroupid="12" strokeweight="1pt">
              <v:fill color2="#222"/>
              <v:textbox style="mso-next-textbox:#_x0000_s1643;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4" type="#_x0000_t202" style="position:absolute;left:6301;top:7728;width:514;height:343;v-text-anchor:middle" o:regroupid="12" strokeweight="1pt">
              <v:fill color2="#222"/>
              <v:textbox style="mso-next-textbox:#_x0000_s1644;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5" type="#_x0000_t202" style="position:absolute;left:6301;top:8222;width:514;height:343;v-text-anchor:middle" o:regroupid="12" strokeweight="1pt">
              <v:fill color2="#222"/>
              <v:textbox style="mso-next-textbox:#_x0000_s1645;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6" type="#_x0000_t202" style="position:absolute;left:6301;top:8716;width:514;height:343;v-text-anchor:middle" o:regroupid="12" strokeweight="1pt">
              <v:fill color2="#222"/>
              <v:textbox style="mso-next-textbox:#_x0000_s1646;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7" type="#_x0000_t202" style="position:absolute;left:6301;top:9210;width:514;height:343;v-text-anchor:middle" o:regroupid="12" strokeweight="1pt">
              <v:fill color2="#222"/>
              <v:textbox style="mso-next-textbox:#_x0000_s1647;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8" type="#_x0000_t202" style="position:absolute;left:6301;top:9704;width:514;height:343;v-text-anchor:middle" o:regroupid="12" strokeweight="1pt">
              <v:fill color2="#222"/>
              <v:textbox style="mso-next-textbox:#_x0000_s1648;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88" type="#_x0000_t202" style="position:absolute;left:6301;top:10191;width:514;height:343;v-text-anchor:middle" strokeweight="1pt">
              <v:fill color2="#222"/>
              <v:textbox style="mso-next-textbox:#_x0000_s1688;mso-rotate-with-shape:t" inset="0,,0">
                <w:txbxContent>
                  <w:p w:rsidR="00AB140F" w:rsidRPr="001149FA" w:rsidRDefault="00AB140F" w:rsidP="00F25838">
                    <w:pPr>
                      <w:spacing w:before="40" w:line="3360" w:lineRule="auto"/>
                      <w:ind w:right="-23"/>
                      <w:jc w:val="center"/>
                      <w:rPr>
                        <w:rFonts w:ascii="Arial" w:hAnsi="Arial" w:cs="Arial"/>
                        <w:b/>
                        <w:sz w:val="20"/>
                        <w:szCs w:val="20"/>
                        <w:lang w:val="en-US"/>
                      </w:rPr>
                    </w:pPr>
                  </w:p>
                </w:txbxContent>
              </v:textbox>
            </v:shape>
          </v:group>
        </w:pict>
      </w:r>
      <w:r w:rsidR="00303F3E" w:rsidRPr="00303F3E">
        <w:rPr>
          <w:rFonts w:ascii="Arial" w:hAnsi="Arial" w:cs="Arial"/>
        </w:rPr>
        <w:t>1.</w:t>
      </w:r>
      <w:r w:rsidR="00303F3E" w:rsidRPr="00303F3E">
        <w:rPr>
          <w:rFonts w:ascii="Arial" w:hAnsi="Arial" w:cs="Arial"/>
        </w:rPr>
        <w:tab/>
        <w:t xml:space="preserve">Could you do me a </w:t>
      </w:r>
      <w:proofErr w:type="spellStart"/>
      <w:r w:rsidR="00303F3E" w:rsidRPr="00303F3E">
        <w:rPr>
          <w:rFonts w:ascii="Arial" w:hAnsi="Arial" w:cs="Arial"/>
        </w:rPr>
        <w:t>favor</w:t>
      </w:r>
      <w:proofErr w:type="spellEnd"/>
      <w:r w:rsidR="00303F3E" w:rsidRPr="00303F3E">
        <w:rPr>
          <w:rFonts w:ascii="Arial" w:hAnsi="Arial" w:cs="Arial"/>
        </w:rPr>
        <w:t>?</w:t>
      </w:r>
      <w:r w:rsidR="00303F3E" w:rsidRPr="00303F3E">
        <w:rPr>
          <w:rFonts w:ascii="Arial" w:hAnsi="Arial" w:cs="Arial"/>
        </w:rPr>
        <w:tab/>
      </w:r>
      <w:r w:rsidR="00303F3E" w:rsidRPr="00303F3E">
        <w:rPr>
          <w:rFonts w:ascii="Arial" w:hAnsi="Arial" w:cs="Arial"/>
        </w:rPr>
        <w:tab/>
      </w:r>
      <w:r w:rsidR="00303F3E" w:rsidRPr="00303F3E">
        <w:rPr>
          <w:rFonts w:ascii="Arial" w:hAnsi="Arial" w:cs="Arial"/>
          <w:position w:val="-4"/>
        </w:rPr>
        <w:tab/>
      </w:r>
      <w:r w:rsidR="00F25838">
        <w:rPr>
          <w:rFonts w:ascii="Arial" w:hAnsi="Arial" w:cs="Arial"/>
        </w:rPr>
        <w:t>a. D</w:t>
      </w:r>
      <w:r w:rsidR="00303F3E" w:rsidRPr="00303F3E">
        <w:rPr>
          <w:rFonts w:ascii="Arial" w:hAnsi="Arial" w:cs="Arial"/>
        </w:rPr>
        <w:t>on’t panic! I’ll help you.</w:t>
      </w:r>
    </w:p>
    <w:p w:rsidR="00303F3E" w:rsidRPr="00303F3E" w:rsidRDefault="00303F3E" w:rsidP="005F3376">
      <w:pPr>
        <w:pStyle w:val="VOCABULARYTEXT"/>
        <w:tabs>
          <w:tab w:val="clear" w:pos="283"/>
          <w:tab w:val="left" w:pos="-210"/>
          <w:tab w:val="left" w:pos="180"/>
          <w:tab w:val="left" w:pos="4420"/>
          <w:tab w:val="left" w:pos="5220"/>
        </w:tabs>
        <w:spacing w:before="142" w:line="360" w:lineRule="auto"/>
        <w:ind w:left="-588"/>
        <w:rPr>
          <w:rFonts w:ascii="Arial" w:hAnsi="Arial" w:cs="Arial"/>
        </w:rPr>
      </w:pPr>
      <w:r w:rsidRPr="00303F3E">
        <w:rPr>
          <w:rFonts w:ascii="Arial" w:hAnsi="Arial" w:cs="Arial"/>
        </w:rPr>
        <w:t>2.</w:t>
      </w:r>
      <w:r w:rsidRPr="00303F3E">
        <w:rPr>
          <w:rFonts w:ascii="Arial" w:hAnsi="Arial" w:cs="Arial"/>
        </w:rPr>
        <w:tab/>
        <w:t>Can I borrow the car?</w:t>
      </w:r>
      <w:r w:rsidRPr="00303F3E">
        <w:rPr>
          <w:rFonts w:ascii="Arial" w:hAnsi="Arial" w:cs="Arial"/>
        </w:rPr>
        <w:tab/>
      </w:r>
      <w:r w:rsidRPr="00303F3E">
        <w:rPr>
          <w:rFonts w:ascii="Arial" w:hAnsi="Arial" w:cs="Arial"/>
        </w:rPr>
        <w:tab/>
      </w:r>
      <w:r w:rsidRPr="00303F3E">
        <w:rPr>
          <w:rFonts w:ascii="Arial" w:hAnsi="Arial" w:cs="Arial"/>
          <w:position w:val="-4"/>
        </w:rPr>
        <w:tab/>
      </w:r>
      <w:r w:rsidR="00F25838">
        <w:rPr>
          <w:rFonts w:ascii="Arial" w:hAnsi="Arial" w:cs="Arial"/>
        </w:rPr>
        <w:t>b. H</w:t>
      </w:r>
      <w:r w:rsidRPr="00303F3E">
        <w:rPr>
          <w:rFonts w:ascii="Arial" w:hAnsi="Arial" w:cs="Arial"/>
        </w:rPr>
        <w:t>ere you are.</w:t>
      </w:r>
    </w:p>
    <w:p w:rsidR="00303F3E" w:rsidRPr="00303F3E" w:rsidRDefault="00303F3E" w:rsidP="005F3376">
      <w:pPr>
        <w:pStyle w:val="VOCABULARYTEXT"/>
        <w:tabs>
          <w:tab w:val="clear" w:pos="283"/>
          <w:tab w:val="left" w:pos="-210"/>
          <w:tab w:val="left" w:pos="180"/>
          <w:tab w:val="left" w:pos="4420"/>
          <w:tab w:val="left" w:pos="5220"/>
        </w:tabs>
        <w:spacing w:before="142" w:line="360" w:lineRule="auto"/>
        <w:ind w:left="-588"/>
        <w:rPr>
          <w:rFonts w:ascii="Arial" w:hAnsi="Arial" w:cs="Arial"/>
        </w:rPr>
      </w:pPr>
      <w:r w:rsidRPr="00303F3E">
        <w:rPr>
          <w:rFonts w:ascii="Arial" w:hAnsi="Arial" w:cs="Arial"/>
        </w:rPr>
        <w:t>3.</w:t>
      </w:r>
      <w:r w:rsidRPr="00303F3E">
        <w:rPr>
          <w:rFonts w:ascii="Arial" w:hAnsi="Arial" w:cs="Arial"/>
        </w:rPr>
        <w:tab/>
        <w:t>Are you going to the concert?</w:t>
      </w:r>
      <w:r w:rsidRPr="00303F3E">
        <w:rPr>
          <w:rFonts w:ascii="Arial" w:hAnsi="Arial" w:cs="Arial"/>
        </w:rPr>
        <w:tab/>
      </w:r>
      <w:r w:rsidRPr="00303F3E">
        <w:rPr>
          <w:rFonts w:ascii="Arial" w:hAnsi="Arial" w:cs="Arial"/>
        </w:rPr>
        <w:tab/>
      </w:r>
      <w:r w:rsidRPr="00303F3E">
        <w:rPr>
          <w:rFonts w:ascii="Arial" w:hAnsi="Arial" w:cs="Arial"/>
          <w:position w:val="-4"/>
        </w:rPr>
        <w:tab/>
      </w:r>
      <w:r w:rsidR="00F25838">
        <w:rPr>
          <w:rFonts w:ascii="Arial" w:hAnsi="Arial" w:cs="Arial"/>
        </w:rPr>
        <w:t>c. I</w:t>
      </w:r>
      <w:r w:rsidRPr="00303F3E">
        <w:rPr>
          <w:rFonts w:ascii="Arial" w:hAnsi="Arial" w:cs="Arial"/>
        </w:rPr>
        <w:t>'m afraid I need it.</w:t>
      </w:r>
    </w:p>
    <w:p w:rsidR="00303F3E" w:rsidRPr="00303F3E" w:rsidRDefault="00303F3E" w:rsidP="005F3376">
      <w:pPr>
        <w:pStyle w:val="VOCABULARYTEXT"/>
        <w:tabs>
          <w:tab w:val="clear" w:pos="283"/>
          <w:tab w:val="left" w:pos="-210"/>
          <w:tab w:val="left" w:pos="180"/>
          <w:tab w:val="left" w:pos="4420"/>
          <w:tab w:val="left" w:pos="5220"/>
        </w:tabs>
        <w:spacing w:before="142" w:line="360" w:lineRule="auto"/>
        <w:ind w:left="-588"/>
        <w:rPr>
          <w:rFonts w:ascii="Arial" w:hAnsi="Arial" w:cs="Arial"/>
        </w:rPr>
      </w:pPr>
      <w:r w:rsidRPr="00303F3E">
        <w:rPr>
          <w:rFonts w:ascii="Arial" w:hAnsi="Arial" w:cs="Arial"/>
        </w:rPr>
        <w:t>4.</w:t>
      </w:r>
      <w:r w:rsidRPr="00303F3E">
        <w:rPr>
          <w:rFonts w:ascii="Arial" w:hAnsi="Arial" w:cs="Arial"/>
        </w:rPr>
        <w:tab/>
        <w:t>Are you doing anything tonight?</w:t>
      </w:r>
      <w:r w:rsidRPr="00303F3E">
        <w:rPr>
          <w:rFonts w:ascii="Arial" w:hAnsi="Arial" w:cs="Arial"/>
        </w:rPr>
        <w:tab/>
      </w:r>
      <w:r w:rsidRPr="00303F3E">
        <w:rPr>
          <w:rFonts w:ascii="Arial" w:hAnsi="Arial" w:cs="Arial"/>
        </w:rPr>
        <w:tab/>
      </w:r>
      <w:r w:rsidRPr="00303F3E">
        <w:rPr>
          <w:rFonts w:ascii="Arial" w:hAnsi="Arial" w:cs="Arial"/>
          <w:position w:val="-4"/>
        </w:rPr>
        <w:tab/>
      </w:r>
      <w:r w:rsidR="00F25838">
        <w:rPr>
          <w:rFonts w:ascii="Arial" w:hAnsi="Arial" w:cs="Arial"/>
        </w:rPr>
        <w:t>d. A</w:t>
      </w:r>
      <w:r w:rsidRPr="00303F3E">
        <w:rPr>
          <w:rFonts w:ascii="Arial" w:hAnsi="Arial" w:cs="Arial"/>
        </w:rPr>
        <w:t>ctually, I'm free.</w:t>
      </w:r>
    </w:p>
    <w:p w:rsidR="00303F3E" w:rsidRPr="00303F3E" w:rsidRDefault="00303F3E" w:rsidP="005F3376">
      <w:pPr>
        <w:pStyle w:val="VOCABULARYTEXT"/>
        <w:tabs>
          <w:tab w:val="clear" w:pos="283"/>
          <w:tab w:val="left" w:pos="-210"/>
          <w:tab w:val="left" w:pos="180"/>
          <w:tab w:val="left" w:pos="4420"/>
          <w:tab w:val="left" w:pos="5220"/>
        </w:tabs>
        <w:spacing w:before="142" w:line="360" w:lineRule="auto"/>
        <w:ind w:left="-588"/>
        <w:rPr>
          <w:rFonts w:ascii="Arial" w:hAnsi="Arial" w:cs="Arial"/>
        </w:rPr>
      </w:pPr>
      <w:r w:rsidRPr="00303F3E">
        <w:rPr>
          <w:rFonts w:ascii="Arial" w:hAnsi="Arial" w:cs="Arial"/>
        </w:rPr>
        <w:t>5.</w:t>
      </w:r>
      <w:r w:rsidRPr="00303F3E">
        <w:rPr>
          <w:rFonts w:ascii="Arial" w:hAnsi="Arial" w:cs="Arial"/>
        </w:rPr>
        <w:tab/>
        <w:t>May I have your tickets, please?</w:t>
      </w:r>
      <w:r w:rsidRPr="00303F3E">
        <w:rPr>
          <w:rFonts w:ascii="Arial" w:hAnsi="Arial" w:cs="Arial"/>
        </w:rPr>
        <w:tab/>
      </w:r>
      <w:r w:rsidRPr="00303F3E">
        <w:rPr>
          <w:rFonts w:ascii="Arial" w:hAnsi="Arial" w:cs="Arial"/>
        </w:rPr>
        <w:tab/>
      </w:r>
      <w:r w:rsidRPr="00303F3E">
        <w:rPr>
          <w:rFonts w:ascii="Arial" w:hAnsi="Arial" w:cs="Arial"/>
          <w:position w:val="-4"/>
        </w:rPr>
        <w:tab/>
      </w:r>
      <w:r w:rsidR="00F25838">
        <w:rPr>
          <w:rFonts w:ascii="Arial" w:hAnsi="Arial" w:cs="Arial"/>
        </w:rPr>
        <w:t>e. S</w:t>
      </w:r>
      <w:r w:rsidRPr="00303F3E">
        <w:rPr>
          <w:rFonts w:ascii="Arial" w:hAnsi="Arial" w:cs="Arial"/>
        </w:rPr>
        <w:t>ure, what is it?</w:t>
      </w:r>
    </w:p>
    <w:p w:rsidR="00303F3E" w:rsidRDefault="00303F3E" w:rsidP="005F3376">
      <w:pPr>
        <w:pStyle w:val="VOCABULARYTEXT"/>
        <w:tabs>
          <w:tab w:val="clear" w:pos="283"/>
          <w:tab w:val="left" w:pos="-210"/>
          <w:tab w:val="left" w:pos="180"/>
          <w:tab w:val="left" w:pos="4420"/>
          <w:tab w:val="left" w:pos="5220"/>
        </w:tabs>
        <w:spacing w:before="142" w:line="360" w:lineRule="auto"/>
        <w:ind w:left="-588"/>
        <w:rPr>
          <w:rFonts w:ascii="Arial" w:hAnsi="Arial" w:cs="Arial"/>
        </w:rPr>
      </w:pPr>
      <w:r w:rsidRPr="00303F3E">
        <w:rPr>
          <w:rFonts w:ascii="Arial" w:hAnsi="Arial" w:cs="Arial"/>
        </w:rPr>
        <w:t>6.</w:t>
      </w:r>
      <w:r w:rsidRPr="00303F3E">
        <w:rPr>
          <w:rFonts w:ascii="Arial" w:hAnsi="Arial" w:cs="Arial"/>
        </w:rPr>
        <w:tab/>
        <w:t>Are you sure you don't mind?</w:t>
      </w:r>
      <w:r w:rsidRPr="00303F3E">
        <w:rPr>
          <w:rFonts w:ascii="Arial" w:hAnsi="Arial" w:cs="Arial"/>
        </w:rPr>
        <w:tab/>
      </w:r>
      <w:r w:rsidRPr="00303F3E">
        <w:rPr>
          <w:rFonts w:ascii="Arial" w:hAnsi="Arial" w:cs="Arial"/>
        </w:rPr>
        <w:tab/>
      </w:r>
      <w:r w:rsidRPr="00303F3E">
        <w:rPr>
          <w:rFonts w:ascii="Arial" w:hAnsi="Arial" w:cs="Arial"/>
          <w:position w:val="-4"/>
        </w:rPr>
        <w:tab/>
      </w:r>
      <w:r w:rsidR="00F25838">
        <w:rPr>
          <w:rFonts w:ascii="Arial" w:hAnsi="Arial" w:cs="Arial"/>
        </w:rPr>
        <w:t>f. N</w:t>
      </w:r>
      <w:r w:rsidRPr="00303F3E">
        <w:rPr>
          <w:rFonts w:ascii="Arial" w:hAnsi="Arial" w:cs="Arial"/>
        </w:rPr>
        <w:t>ot at all.</w:t>
      </w:r>
    </w:p>
    <w:p w:rsidR="00E66FBE" w:rsidRPr="00303F3E" w:rsidRDefault="00303F3E" w:rsidP="005F3376">
      <w:pPr>
        <w:pStyle w:val="VOCABULARYTEXT"/>
        <w:tabs>
          <w:tab w:val="clear" w:pos="283"/>
          <w:tab w:val="left" w:pos="-210"/>
          <w:tab w:val="left" w:pos="180"/>
          <w:tab w:val="left" w:pos="4420"/>
          <w:tab w:val="left" w:pos="5220"/>
        </w:tabs>
        <w:spacing w:before="142" w:line="360" w:lineRule="auto"/>
        <w:ind w:left="-588"/>
        <w:rPr>
          <w:rFonts w:ascii="Arial" w:hAnsi="Arial" w:cs="Arial"/>
          <w:b/>
        </w:rPr>
      </w:pPr>
      <w:r w:rsidRPr="00303F3E">
        <w:rPr>
          <w:rFonts w:ascii="Arial" w:hAnsi="Arial" w:cs="Arial"/>
        </w:rPr>
        <w:t>7.</w:t>
      </w:r>
      <w:r w:rsidRPr="00303F3E">
        <w:rPr>
          <w:rFonts w:ascii="Arial" w:hAnsi="Arial" w:cs="Arial"/>
        </w:rPr>
        <w:tab/>
        <w:t>Oh, no! What am I going to do?</w:t>
      </w:r>
      <w:r w:rsidRPr="00303F3E">
        <w:rPr>
          <w:rFonts w:ascii="Arial" w:hAnsi="Arial" w:cs="Arial"/>
        </w:rPr>
        <w:tab/>
      </w:r>
      <w:r w:rsidRPr="00303F3E">
        <w:rPr>
          <w:rFonts w:ascii="Arial" w:hAnsi="Arial" w:cs="Arial"/>
        </w:rPr>
        <w:tab/>
      </w:r>
      <w:r w:rsidRPr="00303F3E">
        <w:rPr>
          <w:rFonts w:ascii="Arial" w:hAnsi="Arial" w:cs="Arial"/>
          <w:position w:val="-4"/>
        </w:rPr>
        <w:tab/>
      </w:r>
      <w:r w:rsidR="00F25838">
        <w:rPr>
          <w:rFonts w:ascii="Arial" w:hAnsi="Arial" w:cs="Arial"/>
        </w:rPr>
        <w:t>g. Y</w:t>
      </w:r>
      <w:r w:rsidRPr="00303F3E">
        <w:rPr>
          <w:rFonts w:ascii="Arial" w:hAnsi="Arial" w:cs="Arial"/>
        </w:rPr>
        <w:t>ou bet! I love their music.</w:t>
      </w:r>
    </w:p>
    <w:p w:rsidR="008C16D7" w:rsidRDefault="00263B30" w:rsidP="00303F3E">
      <w:pPr>
        <w:suppressAutoHyphens w:val="0"/>
        <w:autoSpaceDE w:val="0"/>
        <w:autoSpaceDN w:val="0"/>
        <w:adjustRightInd w:val="0"/>
        <w:spacing w:line="360" w:lineRule="auto"/>
        <w:ind w:left="-567"/>
        <w:textAlignment w:val="center"/>
        <w:rPr>
          <w:rFonts w:ascii="Arial" w:hAnsi="Arial" w:cs="Arial"/>
          <w:b/>
          <w:bCs/>
          <w:caps/>
          <w:color w:val="000000"/>
          <w:spacing w:val="4"/>
          <w:sz w:val="22"/>
          <w:szCs w:val="22"/>
          <w:lang w:val="en-US" w:eastAsia="el-GR"/>
        </w:rPr>
      </w:pPr>
      <w:r>
        <w:rPr>
          <w:rFonts w:ascii="Arial" w:hAnsi="Arial" w:cs="Arial"/>
          <w:b/>
          <w:noProof/>
          <w:sz w:val="20"/>
          <w:szCs w:val="20"/>
          <w:lang w:val="el-GR" w:eastAsia="el-GR"/>
        </w:rPr>
        <w:pict>
          <v:group id="_x0000_s1652" style="position:absolute;left:0;text-align:left;margin-left:347.25pt;margin-top:7.45pt;width:79.2pt;height:21.35pt;z-index:251691008;mso-wrap-distance-left:0;mso-wrap-distance-right:0" coordorigin="6859,73" coordsize="1584,427">
            <o:lock v:ext="edit" text="t"/>
            <v:rect id="_x0000_s1653" style="position:absolute;left:7599;top:75;width:425;height:425;v-text-anchor:middle" fillcolor="#ddd" strokeweight=".18mm">
              <v:fill color2="#222"/>
            </v:rect>
            <v:shape id="_x0000_s1654" type="#_x0000_t202" style="position:absolute;left:8018;top:73;width:425;height:425;v-text-anchor:middle" fillcolor="#ddd" strokeweight=".18mm">
              <v:fill color2="#222"/>
              <v:textbox style="mso-next-textbox:#_x0000_s1654;mso-rotate-with-shape:t" inset="0,,0">
                <w:txbxContent>
                  <w:p w:rsidR="00AB140F" w:rsidRDefault="00AB140F" w:rsidP="00810D56">
                    <w:pPr>
                      <w:ind w:right="-21"/>
                      <w:jc w:val="center"/>
                      <w:rPr>
                        <w:rFonts w:ascii="Arial" w:hAnsi="Arial" w:cs="Arial"/>
                        <w:b/>
                        <w:sz w:val="22"/>
                        <w:lang w:val="en-US"/>
                      </w:rPr>
                    </w:pPr>
                    <w:r>
                      <w:rPr>
                        <w:rFonts w:ascii="Arial" w:hAnsi="Arial" w:cs="Arial"/>
                        <w:b/>
                        <w:sz w:val="22"/>
                        <w:lang w:val="en-US"/>
                      </w:rPr>
                      <w:t>7</w:t>
                    </w:r>
                  </w:p>
                </w:txbxContent>
              </v:textbox>
            </v:shape>
            <v:shape id="_x0000_s1655" type="#_x0000_t202" style="position:absolute;left:6859;top:73;width:740;height:425;v-text-anchor:middle" filled="f" strokeweight=".18mm">
              <v:textbox style="mso-next-textbox:#_x0000_s1655;mso-rotate-with-shape:t" inset="0,,0">
                <w:txbxContent>
                  <w:p w:rsidR="00AB140F" w:rsidRDefault="00AB140F" w:rsidP="00810D56">
                    <w:pPr>
                      <w:jc w:val="center"/>
                      <w:rPr>
                        <w:rFonts w:ascii="Arial" w:hAnsi="Arial" w:cs="Arial"/>
                        <w:color w:val="000000"/>
                        <w:sz w:val="20"/>
                      </w:rPr>
                    </w:pPr>
                    <w:r>
                      <w:rPr>
                        <w:rFonts w:ascii="Arial" w:hAnsi="Arial" w:cs="Arial"/>
                        <w:color w:val="000000"/>
                        <w:sz w:val="20"/>
                      </w:rPr>
                      <w:t>score</w:t>
                    </w:r>
                  </w:p>
                </w:txbxContent>
              </v:textbox>
            </v:shape>
          </v:group>
        </w:pict>
      </w:r>
    </w:p>
    <w:p w:rsidR="00303F3E" w:rsidRDefault="00303F3E" w:rsidP="00711A96">
      <w:pPr>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p>
    <w:p w:rsidR="00303F3E" w:rsidRDefault="00303F3E" w:rsidP="00711A96">
      <w:pPr>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p>
    <w:p w:rsidR="001D4C37" w:rsidRPr="00361B94" w:rsidRDefault="001D4C37" w:rsidP="00DE16F1">
      <w:pPr>
        <w:tabs>
          <w:tab w:val="left" w:pos="-426"/>
        </w:tabs>
        <w:suppressAutoHyphens w:val="0"/>
        <w:autoSpaceDE w:val="0"/>
        <w:autoSpaceDN w:val="0"/>
        <w:adjustRightInd w:val="0"/>
        <w:spacing w:line="288" w:lineRule="auto"/>
        <w:ind w:left="-709"/>
        <w:textAlignment w:val="center"/>
        <w:rPr>
          <w:rFonts w:ascii="Arial" w:hAnsi="Arial" w:cs="Arial"/>
          <w:color w:val="000000"/>
          <w:spacing w:val="4"/>
          <w:sz w:val="32"/>
          <w:szCs w:val="32"/>
          <w:lang w:val="en-US" w:eastAsia="el-GR"/>
        </w:rPr>
      </w:pPr>
      <w:r>
        <w:rPr>
          <w:rFonts w:ascii="Arial" w:hAnsi="Arial" w:cs="Arial"/>
          <w:b/>
          <w:bCs/>
          <w:color w:val="000000"/>
          <w:spacing w:val="4"/>
          <w:sz w:val="32"/>
          <w:szCs w:val="32"/>
          <w:lang w:val="en-US" w:eastAsia="el-GR"/>
        </w:rPr>
        <w:t>LISTENING</w:t>
      </w:r>
    </w:p>
    <w:p w:rsidR="001D4C37" w:rsidRPr="00361B94" w:rsidRDefault="001D4C37" w:rsidP="00845119">
      <w:pPr>
        <w:tabs>
          <w:tab w:val="left" w:pos="-426"/>
        </w:tabs>
        <w:suppressAutoHyphens w:val="0"/>
        <w:autoSpaceDE w:val="0"/>
        <w:autoSpaceDN w:val="0"/>
        <w:adjustRightInd w:val="0"/>
        <w:ind w:left="-426" w:hanging="283"/>
        <w:textAlignment w:val="center"/>
        <w:rPr>
          <w:rFonts w:ascii="Arial" w:hAnsi="Arial" w:cs="Arial"/>
          <w:b/>
          <w:color w:val="000000"/>
          <w:spacing w:val="2"/>
          <w:sz w:val="22"/>
          <w:szCs w:val="22"/>
          <w:lang w:val="en-US" w:eastAsia="el-GR"/>
        </w:rPr>
      </w:pPr>
    </w:p>
    <w:p w:rsidR="005F3376" w:rsidRPr="005F3376" w:rsidRDefault="005F3376" w:rsidP="00230FB4">
      <w:pPr>
        <w:pStyle w:val="RUBRICSHUB"/>
        <w:ind w:left="-644" w:hanging="14"/>
        <w:rPr>
          <w:rFonts w:ascii="Arial" w:hAnsi="Arial" w:cs="Arial"/>
          <w:b/>
          <w:i/>
          <w:iCs/>
          <w:sz w:val="22"/>
          <w:szCs w:val="22"/>
        </w:rPr>
      </w:pPr>
      <w:r w:rsidRPr="005F3376">
        <w:rPr>
          <w:rFonts w:ascii="Arial" w:hAnsi="Arial" w:cs="Arial"/>
          <w:b/>
          <w:sz w:val="22"/>
          <w:szCs w:val="22"/>
        </w:rPr>
        <w:t>Listen to three dialogues. Where are the people? Choose</w:t>
      </w:r>
      <w:r w:rsidRPr="005F3376">
        <w:rPr>
          <w:rFonts w:ascii="Arial" w:hAnsi="Arial" w:cs="Arial"/>
          <w:b/>
          <w:i/>
          <w:iCs/>
          <w:sz w:val="22"/>
          <w:szCs w:val="22"/>
        </w:rPr>
        <w:t xml:space="preserve"> a</w:t>
      </w:r>
      <w:r w:rsidRPr="005F3376">
        <w:rPr>
          <w:rFonts w:ascii="Arial" w:hAnsi="Arial" w:cs="Arial"/>
          <w:b/>
          <w:sz w:val="22"/>
          <w:szCs w:val="22"/>
        </w:rPr>
        <w:t xml:space="preserve"> or </w:t>
      </w:r>
      <w:r w:rsidRPr="005F3376">
        <w:rPr>
          <w:rFonts w:ascii="Arial" w:hAnsi="Arial" w:cs="Arial"/>
          <w:b/>
          <w:i/>
          <w:iCs/>
          <w:sz w:val="22"/>
          <w:szCs w:val="22"/>
        </w:rPr>
        <w:t>b.</w:t>
      </w:r>
    </w:p>
    <w:p w:rsidR="00845119" w:rsidRDefault="00845119" w:rsidP="001D4C37">
      <w:pPr>
        <w:pStyle w:val="RUBRICSHUB"/>
        <w:tabs>
          <w:tab w:val="left" w:pos="-426"/>
        </w:tabs>
        <w:ind w:left="-426" w:hanging="283"/>
        <w:rPr>
          <w:rFonts w:ascii="Arial" w:hAnsi="Arial" w:cs="Arial"/>
          <w:b/>
          <w:spacing w:val="2"/>
          <w:sz w:val="22"/>
          <w:szCs w:val="22"/>
        </w:rPr>
      </w:pPr>
    </w:p>
    <w:p w:rsidR="00D35BB5" w:rsidRPr="00D35BB5" w:rsidRDefault="00D35BB5" w:rsidP="00230FB4">
      <w:pPr>
        <w:pStyle w:val="ExercisesHUB"/>
        <w:tabs>
          <w:tab w:val="left" w:pos="2740"/>
        </w:tabs>
        <w:spacing w:before="28" w:line="360" w:lineRule="auto"/>
        <w:ind w:left="-336" w:hanging="336"/>
        <w:rPr>
          <w:rFonts w:ascii="Arial" w:hAnsi="Arial" w:cs="Arial"/>
        </w:rPr>
      </w:pPr>
      <w:r w:rsidRPr="00D35BB5">
        <w:rPr>
          <w:rFonts w:ascii="Arial" w:hAnsi="Arial" w:cs="Arial"/>
        </w:rPr>
        <w:t>1.</w:t>
      </w:r>
      <w:r w:rsidRPr="00D35BB5">
        <w:rPr>
          <w:rFonts w:ascii="Arial" w:hAnsi="Arial" w:cs="Arial"/>
        </w:rPr>
        <w:tab/>
        <w:t>a.  at a stadium</w:t>
      </w:r>
      <w:r w:rsidRPr="00D35BB5">
        <w:rPr>
          <w:rFonts w:ascii="Arial" w:hAnsi="Arial" w:cs="Arial"/>
        </w:rPr>
        <w:tab/>
        <w:t xml:space="preserve">b.  at a </w:t>
      </w:r>
      <w:proofErr w:type="spellStart"/>
      <w:r w:rsidRPr="00D35BB5">
        <w:rPr>
          <w:rFonts w:ascii="Arial" w:hAnsi="Arial" w:cs="Arial"/>
        </w:rPr>
        <w:t>theater</w:t>
      </w:r>
      <w:proofErr w:type="spellEnd"/>
    </w:p>
    <w:p w:rsidR="00D35BB5" w:rsidRPr="00D35BB5" w:rsidRDefault="00263B30" w:rsidP="00230FB4">
      <w:pPr>
        <w:pStyle w:val="ExercisesHUB"/>
        <w:tabs>
          <w:tab w:val="left" w:pos="2740"/>
        </w:tabs>
        <w:spacing w:before="28" w:line="360" w:lineRule="auto"/>
        <w:ind w:left="-336" w:hanging="336"/>
        <w:rPr>
          <w:rFonts w:ascii="Arial" w:hAnsi="Arial" w:cs="Arial"/>
        </w:rPr>
      </w:pPr>
      <w:r>
        <w:rPr>
          <w:rFonts w:ascii="Arial" w:hAnsi="Arial" w:cs="Arial"/>
          <w:b/>
          <w:bCs/>
          <w:caps/>
          <w:noProof/>
          <w:spacing w:val="4"/>
          <w:sz w:val="22"/>
          <w:szCs w:val="22"/>
          <w:lang w:val="el-GR"/>
        </w:rPr>
        <w:pict>
          <v:group id="_x0000_s1690" style="position:absolute;left:0;text-align:left;margin-left:347.25pt;margin-top:10.2pt;width:79.2pt;height:21.35pt;z-index:251720704;mso-wrap-distance-left:0;mso-wrap-distance-right:0" coordorigin="6859,73" coordsize="1584,427">
            <o:lock v:ext="edit" text="t"/>
            <v:rect id="_x0000_s1691" style="position:absolute;left:7599;top:75;width:425;height:425;v-text-anchor:middle" fillcolor="#ddd" strokeweight=".18mm">
              <v:fill color2="#222"/>
            </v:rect>
            <v:shape id="_x0000_s1692" type="#_x0000_t202" style="position:absolute;left:8018;top:73;width:425;height:425;v-text-anchor:middle" fillcolor="#ddd" strokeweight=".18mm">
              <v:fill color2="#222"/>
              <v:textbox style="mso-next-textbox:#_x0000_s1692;mso-rotate-with-shape:t" inset="0,,0">
                <w:txbxContent>
                  <w:p w:rsidR="00AB140F" w:rsidRPr="00D35BB5" w:rsidRDefault="00AB140F" w:rsidP="00D35BB5">
                    <w:pPr>
                      <w:ind w:right="-21"/>
                      <w:jc w:val="center"/>
                      <w:rPr>
                        <w:rFonts w:ascii="Arial" w:hAnsi="Arial" w:cs="Arial"/>
                        <w:b/>
                        <w:sz w:val="22"/>
                        <w:lang w:val="el-GR"/>
                      </w:rPr>
                    </w:pPr>
                    <w:r>
                      <w:rPr>
                        <w:rFonts w:ascii="Arial" w:hAnsi="Arial" w:cs="Arial"/>
                        <w:b/>
                        <w:sz w:val="22"/>
                        <w:lang w:val="el-GR"/>
                      </w:rPr>
                      <w:t>6</w:t>
                    </w:r>
                  </w:p>
                </w:txbxContent>
              </v:textbox>
            </v:shape>
            <v:shape id="_x0000_s1693" type="#_x0000_t202" style="position:absolute;left:6859;top:73;width:740;height:425;v-text-anchor:middle" filled="f" strokeweight=".18mm">
              <v:textbox style="mso-next-textbox:#_x0000_s1693;mso-rotate-with-shape:t" inset="0,,0">
                <w:txbxContent>
                  <w:p w:rsidR="00AB140F" w:rsidRDefault="00AB140F" w:rsidP="00D35BB5">
                    <w:pPr>
                      <w:jc w:val="center"/>
                      <w:rPr>
                        <w:rFonts w:ascii="Arial" w:hAnsi="Arial" w:cs="Arial"/>
                        <w:color w:val="000000"/>
                        <w:sz w:val="20"/>
                      </w:rPr>
                    </w:pPr>
                    <w:r>
                      <w:rPr>
                        <w:rFonts w:ascii="Arial" w:hAnsi="Arial" w:cs="Arial"/>
                        <w:color w:val="000000"/>
                        <w:sz w:val="20"/>
                      </w:rPr>
                      <w:t>score</w:t>
                    </w:r>
                  </w:p>
                </w:txbxContent>
              </v:textbox>
            </v:shape>
          </v:group>
        </w:pict>
      </w:r>
      <w:r w:rsidR="00D35BB5" w:rsidRPr="00D35BB5">
        <w:rPr>
          <w:rFonts w:ascii="Arial" w:hAnsi="Arial" w:cs="Arial"/>
        </w:rPr>
        <w:t>2.</w:t>
      </w:r>
      <w:r w:rsidR="00D35BB5" w:rsidRPr="00D35BB5">
        <w:rPr>
          <w:rFonts w:ascii="Arial" w:hAnsi="Arial" w:cs="Arial"/>
        </w:rPr>
        <w:tab/>
        <w:t>a.  at a parking lot</w:t>
      </w:r>
      <w:r w:rsidR="00D35BB5" w:rsidRPr="00D35BB5">
        <w:rPr>
          <w:rFonts w:ascii="Arial" w:hAnsi="Arial" w:cs="Arial"/>
        </w:rPr>
        <w:tab/>
        <w:t>b.  at a gas station</w:t>
      </w:r>
    </w:p>
    <w:p w:rsidR="00D35BB5" w:rsidRPr="00D35BB5" w:rsidRDefault="00D35BB5" w:rsidP="00230FB4">
      <w:pPr>
        <w:pStyle w:val="ExercisesHUB"/>
        <w:tabs>
          <w:tab w:val="left" w:pos="2740"/>
        </w:tabs>
        <w:spacing w:before="28" w:line="360" w:lineRule="auto"/>
        <w:ind w:left="-336" w:hanging="336"/>
        <w:rPr>
          <w:rFonts w:ascii="Arial" w:hAnsi="Arial" w:cs="Arial"/>
        </w:rPr>
      </w:pPr>
      <w:r w:rsidRPr="00D35BB5">
        <w:rPr>
          <w:rFonts w:ascii="Arial" w:hAnsi="Arial" w:cs="Arial"/>
        </w:rPr>
        <w:t xml:space="preserve">3. </w:t>
      </w:r>
      <w:r w:rsidRPr="00D35BB5">
        <w:rPr>
          <w:rFonts w:ascii="Arial" w:hAnsi="Arial" w:cs="Arial"/>
        </w:rPr>
        <w:tab/>
        <w:t>a.  on the train</w:t>
      </w:r>
      <w:r w:rsidRPr="00D35BB5">
        <w:rPr>
          <w:rFonts w:ascii="Arial" w:hAnsi="Arial" w:cs="Arial"/>
        </w:rPr>
        <w:tab/>
        <w:t>b.  at the train station</w:t>
      </w:r>
    </w:p>
    <w:p w:rsidR="0015707F" w:rsidRPr="00D35BB5" w:rsidRDefault="0015707F" w:rsidP="00DE16F1">
      <w:pPr>
        <w:tabs>
          <w:tab w:val="left" w:pos="2977"/>
        </w:tabs>
        <w:suppressAutoHyphens w:val="0"/>
        <w:autoSpaceDE w:val="0"/>
        <w:autoSpaceDN w:val="0"/>
        <w:adjustRightInd w:val="0"/>
        <w:spacing w:line="288" w:lineRule="auto"/>
        <w:ind w:left="-709"/>
        <w:textAlignment w:val="center"/>
        <w:rPr>
          <w:rFonts w:ascii="Arial" w:hAnsi="Arial" w:cs="Arial"/>
          <w:b/>
          <w:bCs/>
          <w:caps/>
          <w:color w:val="000000"/>
          <w:spacing w:val="4"/>
          <w:sz w:val="22"/>
          <w:szCs w:val="22"/>
          <w:lang w:eastAsia="el-GR"/>
        </w:rPr>
      </w:pPr>
    </w:p>
    <w:p w:rsidR="00DE16F1" w:rsidRPr="00B41DCF" w:rsidRDefault="00DE16F1" w:rsidP="002E3390">
      <w:pPr>
        <w:tabs>
          <w:tab w:val="left" w:pos="2977"/>
        </w:tabs>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p>
    <w:p w:rsidR="00230FB4" w:rsidRPr="00B41DCF" w:rsidRDefault="00230FB4" w:rsidP="002E3390">
      <w:pPr>
        <w:tabs>
          <w:tab w:val="left" w:pos="2977"/>
        </w:tabs>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p>
    <w:p w:rsidR="00D84BDC" w:rsidRPr="00361B94" w:rsidRDefault="00D84BDC" w:rsidP="002E3390">
      <w:pPr>
        <w:autoSpaceDE w:val="0"/>
        <w:autoSpaceDN w:val="0"/>
        <w:adjustRightInd w:val="0"/>
        <w:spacing w:line="288" w:lineRule="auto"/>
        <w:ind w:left="-567" w:hanging="142"/>
        <w:textAlignment w:val="center"/>
        <w:rPr>
          <w:rFonts w:ascii="Arial" w:hAnsi="Arial" w:cs="Arial"/>
          <w:b/>
          <w:bCs/>
          <w:caps/>
          <w:color w:val="000000"/>
          <w:spacing w:val="4"/>
          <w:sz w:val="32"/>
          <w:szCs w:val="32"/>
          <w:lang w:val="en-US" w:eastAsia="el-GR"/>
        </w:rPr>
      </w:pPr>
      <w:r w:rsidRPr="00361B94">
        <w:rPr>
          <w:rFonts w:ascii="Arial" w:hAnsi="Arial" w:cs="Arial"/>
          <w:b/>
          <w:bCs/>
          <w:caps/>
          <w:color w:val="000000"/>
          <w:spacing w:val="4"/>
          <w:sz w:val="32"/>
          <w:szCs w:val="32"/>
          <w:lang w:val="en-US" w:eastAsia="el-GR"/>
        </w:rPr>
        <w:t>Reading</w:t>
      </w:r>
    </w:p>
    <w:p w:rsidR="00E11017" w:rsidRDefault="00E11017" w:rsidP="002E3390">
      <w:pPr>
        <w:pStyle w:val="RUBRICSHUB"/>
        <w:tabs>
          <w:tab w:val="clear" w:pos="260"/>
        </w:tabs>
        <w:ind w:left="709" w:hanging="1418"/>
        <w:rPr>
          <w:rFonts w:ascii="Arial" w:hAnsi="Arial" w:cs="Arial"/>
          <w:b/>
          <w:spacing w:val="2"/>
          <w:sz w:val="22"/>
          <w:szCs w:val="22"/>
          <w:lang w:val="en-US"/>
        </w:rPr>
      </w:pPr>
    </w:p>
    <w:p w:rsidR="00230FB4" w:rsidRPr="008C25B4" w:rsidRDefault="00230FB4" w:rsidP="008C25B4">
      <w:pPr>
        <w:pStyle w:val="RUBRICSHUB"/>
        <w:ind w:left="-658"/>
        <w:rPr>
          <w:rStyle w:val="Readingtext"/>
          <w:rFonts w:ascii="Arial" w:hAnsi="Arial" w:cs="Arial"/>
          <w:b/>
          <w:spacing w:val="6"/>
          <w:sz w:val="22"/>
          <w:szCs w:val="22"/>
        </w:rPr>
      </w:pPr>
      <w:r w:rsidRPr="00230FB4">
        <w:rPr>
          <w:rFonts w:ascii="Arial" w:hAnsi="Arial" w:cs="Arial"/>
          <w:b/>
          <w:sz w:val="22"/>
          <w:szCs w:val="22"/>
        </w:rPr>
        <w:t>Read the text and complete the sentences with one or two words.</w:t>
      </w:r>
    </w:p>
    <w:p w:rsidR="00230FB4" w:rsidRDefault="00263B30" w:rsidP="00230FB4">
      <w:pPr>
        <w:pStyle w:val="0LYSEIS"/>
        <w:spacing w:line="276" w:lineRule="auto"/>
        <w:jc w:val="left"/>
        <w:rPr>
          <w:rStyle w:val="Readingtext"/>
          <w:rFonts w:ascii="Arial" w:hAnsi="Arial" w:cs="Arial"/>
          <w:b/>
          <w:spacing w:val="9"/>
          <w:sz w:val="52"/>
          <w:szCs w:val="22"/>
          <w:lang w:val="en-US"/>
        </w:rPr>
      </w:pPr>
      <w:r>
        <w:rPr>
          <w:rFonts w:ascii="Arial" w:hAnsi="Arial" w:cs="Arial"/>
          <w:b/>
          <w:noProof/>
          <w:color w:val="000000"/>
          <w:spacing w:val="9"/>
          <w:sz w:val="52"/>
          <w:lang w:val="el-GR"/>
        </w:rPr>
        <w:pict>
          <v:rect id="_x0000_s1695" style="position:absolute;margin-left:308.35pt;margin-top:9.6pt;width:173.6pt;height:205.75pt;z-index:251723776" filled="f" stroked="f">
            <v:textbox style="mso-next-textbox:#_x0000_s1695">
              <w:txbxContent>
                <w:p w:rsidR="00AB140F" w:rsidRPr="00AB140F" w:rsidRDefault="00AB140F" w:rsidP="00AB140F">
                  <w:pPr>
                    <w:pStyle w:val="ExercisesHUB"/>
                    <w:spacing w:before="28" w:line="360" w:lineRule="auto"/>
                    <w:rPr>
                      <w:rFonts w:ascii="Arial" w:hAnsi="Arial" w:cs="Arial"/>
                    </w:rPr>
                  </w:pPr>
                  <w:r w:rsidRPr="00AB140F">
                    <w:rPr>
                      <w:rFonts w:ascii="Arial" w:hAnsi="Arial" w:cs="Arial"/>
                    </w:rPr>
                    <w:t>1.</w:t>
                  </w:r>
                  <w:r w:rsidRPr="00AB140F">
                    <w:rPr>
                      <w:rFonts w:ascii="Arial" w:hAnsi="Arial" w:cs="Arial"/>
                    </w:rPr>
                    <w:tab/>
                    <w:t>Samantha is from</w:t>
                  </w:r>
                  <w:r w:rsidRPr="00D574CA">
                    <w:rPr>
                      <w:rFonts w:ascii="Arial" w:hAnsi="Arial" w:cs="Arial"/>
                    </w:rPr>
                    <w:t xml:space="preserve"> </w:t>
                  </w:r>
                  <w:r w:rsidR="0095114C">
                    <w:rPr>
                      <w:rFonts w:ascii="Arial" w:hAnsi="Arial" w:cs="Arial"/>
                    </w:rPr>
                    <w:br/>
                  </w:r>
                  <w:r w:rsidRPr="00D574CA">
                    <w:rPr>
                      <w:rFonts w:ascii="Arial" w:hAnsi="Arial" w:cs="Arial"/>
                      <w:u w:val="single"/>
                    </w:rPr>
                    <w:t xml:space="preserve">                               </w:t>
                  </w:r>
                  <w:r w:rsidR="0095114C">
                    <w:rPr>
                      <w:rFonts w:ascii="Arial" w:hAnsi="Arial" w:cs="Arial"/>
                      <w:u w:val="single"/>
                    </w:rPr>
                    <w:t xml:space="preserve">                  </w:t>
                  </w:r>
                  <w:r w:rsidRPr="00AB140F">
                    <w:rPr>
                      <w:rFonts w:ascii="Arial" w:hAnsi="Arial" w:cs="Arial"/>
                    </w:rPr>
                    <w:t>.</w:t>
                  </w:r>
                </w:p>
                <w:p w:rsidR="00AB140F" w:rsidRPr="00AB140F" w:rsidRDefault="00AB140F" w:rsidP="00AB140F">
                  <w:pPr>
                    <w:pStyle w:val="ExercisesHUB"/>
                    <w:spacing w:before="28" w:line="360" w:lineRule="auto"/>
                    <w:rPr>
                      <w:rFonts w:ascii="Arial" w:hAnsi="Arial" w:cs="Arial"/>
                    </w:rPr>
                  </w:pPr>
                  <w:r w:rsidRPr="00AB140F">
                    <w:rPr>
                      <w:rFonts w:ascii="Arial" w:hAnsi="Arial" w:cs="Arial"/>
                    </w:rPr>
                    <w:t>2.</w:t>
                  </w:r>
                  <w:r w:rsidRPr="00AB140F">
                    <w:rPr>
                      <w:rFonts w:ascii="Arial" w:hAnsi="Arial" w:cs="Arial"/>
                    </w:rPr>
                    <w:tab/>
                    <w:t xml:space="preserve">London, England is </w:t>
                  </w:r>
                  <w:r w:rsidR="0095114C">
                    <w:rPr>
                      <w:rFonts w:ascii="Arial" w:hAnsi="Arial" w:cs="Arial"/>
                    </w:rPr>
                    <w:br/>
                  </w:r>
                  <w:r w:rsidR="0095114C" w:rsidRPr="00D574CA">
                    <w:rPr>
                      <w:rFonts w:ascii="Arial" w:hAnsi="Arial" w:cs="Arial"/>
                      <w:u w:val="single"/>
                    </w:rPr>
                    <w:t xml:space="preserve">                               </w:t>
                  </w:r>
                  <w:r w:rsidR="0095114C">
                    <w:rPr>
                      <w:rFonts w:ascii="Arial" w:hAnsi="Arial" w:cs="Arial"/>
                      <w:u w:val="single"/>
                    </w:rPr>
                    <w:t xml:space="preserve">                  </w:t>
                  </w:r>
                  <w:r w:rsidRPr="00AB140F">
                    <w:rPr>
                      <w:rFonts w:ascii="Arial" w:hAnsi="Arial" w:cs="Arial"/>
                    </w:rPr>
                    <w:br/>
                    <w:t>than London, Ohio.</w:t>
                  </w:r>
                </w:p>
                <w:p w:rsidR="00AB140F" w:rsidRPr="00AB140F" w:rsidRDefault="00AB140F" w:rsidP="00AB140F">
                  <w:pPr>
                    <w:pStyle w:val="ExercisesHUB"/>
                    <w:spacing w:before="28" w:line="360" w:lineRule="auto"/>
                    <w:rPr>
                      <w:rFonts w:ascii="Arial" w:hAnsi="Arial" w:cs="Arial"/>
                    </w:rPr>
                  </w:pPr>
                  <w:r w:rsidRPr="00AB140F">
                    <w:rPr>
                      <w:rFonts w:ascii="Arial" w:hAnsi="Arial" w:cs="Arial"/>
                    </w:rPr>
                    <w:t>3.</w:t>
                  </w:r>
                  <w:r w:rsidRPr="00AB140F">
                    <w:rPr>
                      <w:rFonts w:ascii="Arial" w:hAnsi="Arial" w:cs="Arial"/>
                    </w:rPr>
                    <w:tab/>
                    <w:t xml:space="preserve">Samantha visited London, England </w:t>
                  </w:r>
                  <w:r w:rsidR="0095114C" w:rsidRPr="00D574CA">
                    <w:rPr>
                      <w:rFonts w:ascii="Arial" w:hAnsi="Arial" w:cs="Arial"/>
                      <w:u w:val="single"/>
                    </w:rPr>
                    <w:t xml:space="preserve">                               </w:t>
                  </w:r>
                  <w:r w:rsidR="0095114C">
                    <w:rPr>
                      <w:rFonts w:ascii="Arial" w:hAnsi="Arial" w:cs="Arial"/>
                      <w:u w:val="single"/>
                    </w:rPr>
                    <w:t xml:space="preserve">    </w:t>
                  </w:r>
                  <w:r w:rsidR="0095114C" w:rsidRPr="00AB140F">
                    <w:rPr>
                      <w:rFonts w:ascii="Arial" w:hAnsi="Arial" w:cs="Arial"/>
                    </w:rPr>
                    <w:t>.</w:t>
                  </w:r>
                </w:p>
                <w:p w:rsidR="00AB140F" w:rsidRPr="0095114C" w:rsidRDefault="00AB140F" w:rsidP="0095114C">
                  <w:pPr>
                    <w:pStyle w:val="ExercisesHUB"/>
                    <w:spacing w:before="28" w:line="360" w:lineRule="auto"/>
                    <w:rPr>
                      <w:rFonts w:ascii="Arial" w:hAnsi="Arial" w:cs="Arial"/>
                      <w:i/>
                    </w:rPr>
                  </w:pPr>
                  <w:r w:rsidRPr="00AB140F">
                    <w:rPr>
                      <w:rFonts w:ascii="Arial" w:hAnsi="Arial" w:cs="Arial"/>
                    </w:rPr>
                    <w:t>4.</w:t>
                  </w:r>
                  <w:r w:rsidRPr="00AB140F">
                    <w:rPr>
                      <w:rFonts w:ascii="Arial" w:hAnsi="Arial" w:cs="Arial"/>
                    </w:rPr>
                    <w:tab/>
                    <w:t>Samantha likes London, Ohio more than London, England because</w:t>
                  </w:r>
                  <w:r w:rsidR="00B41DCF">
                    <w:rPr>
                      <w:rFonts w:ascii="Arial" w:hAnsi="Arial" w:cs="Arial"/>
                    </w:rPr>
                    <w:t xml:space="preserve"> it’s</w:t>
                  </w:r>
                  <w:r w:rsidR="0095114C" w:rsidRPr="00AB140F">
                    <w:rPr>
                      <w:rFonts w:ascii="Arial" w:hAnsi="Arial" w:cs="Arial"/>
                    </w:rPr>
                    <w:t xml:space="preserve"> </w:t>
                  </w:r>
                  <w:r w:rsidR="0095114C" w:rsidRPr="00D574CA">
                    <w:rPr>
                      <w:rFonts w:ascii="Arial" w:hAnsi="Arial" w:cs="Arial"/>
                      <w:u w:val="single"/>
                    </w:rPr>
                    <w:t xml:space="preserve">                         </w:t>
                  </w:r>
                  <w:r w:rsidR="0095114C">
                    <w:rPr>
                      <w:rFonts w:ascii="Arial" w:hAnsi="Arial" w:cs="Arial"/>
                      <w:u w:val="single"/>
                    </w:rPr>
                    <w:t xml:space="preserve">    </w:t>
                  </w:r>
                  <w:r w:rsidR="0095114C" w:rsidRPr="00AB140F">
                    <w:rPr>
                      <w:rFonts w:ascii="Arial" w:hAnsi="Arial" w:cs="Arial"/>
                    </w:rPr>
                    <w:t>.</w:t>
                  </w:r>
                </w:p>
              </w:txbxContent>
            </v:textbox>
          </v:rect>
        </w:pict>
      </w:r>
      <w:r>
        <w:rPr>
          <w:rFonts w:ascii="Arial" w:hAnsi="Arial" w:cs="Arial"/>
          <w:b/>
          <w:noProof/>
          <w:color w:val="000000"/>
          <w:spacing w:val="9"/>
          <w:sz w:val="52"/>
          <w:lang w:val="el-GR"/>
        </w:rPr>
        <w:pict>
          <v:rect id="_x0000_s1694" style="position:absolute;margin-left:-25.3pt;margin-top:7pt;width:325.95pt;height:220.5pt;z-index:251722752" filled="f" stroked="f">
            <v:textbox>
              <w:txbxContent>
                <w:p w:rsidR="00AB140F" w:rsidRPr="008C25B4" w:rsidRDefault="00AB140F" w:rsidP="008C25B4">
                  <w:pPr>
                    <w:tabs>
                      <w:tab w:val="left" w:pos="283"/>
                    </w:tabs>
                    <w:autoSpaceDE w:val="0"/>
                    <w:autoSpaceDN w:val="0"/>
                    <w:adjustRightInd w:val="0"/>
                    <w:spacing w:line="320" w:lineRule="atLeast"/>
                    <w:textAlignment w:val="baseline"/>
                    <w:rPr>
                      <w:rFonts w:ascii="Arial" w:hAnsi="Arial" w:cs="Arial"/>
                      <w:color w:val="000000"/>
                      <w:spacing w:val="4"/>
                      <w:sz w:val="20"/>
                      <w:szCs w:val="20"/>
                      <w:lang w:val="en-US" w:eastAsia="el-GR"/>
                    </w:rPr>
                  </w:pPr>
                  <w:r w:rsidRPr="008C25B4">
                    <w:rPr>
                      <w:rFonts w:ascii="Arial" w:hAnsi="Arial" w:cs="Arial"/>
                      <w:color w:val="000000"/>
                      <w:spacing w:val="4"/>
                      <w:sz w:val="20"/>
                      <w:szCs w:val="20"/>
                      <w:lang w:val="en-US" w:eastAsia="el-GR"/>
                    </w:rPr>
                    <w:t xml:space="preserve">Hi! My name’s Samantha and I live in London. That’s London, Ohio, USA! It’s a bit different from London, England. It isn’t as big as London, England and there aren’t as many things to do but I like it. There is a great swimming pool here and there are lots of parks, but they are smaller than the parks in London, England. My house is on North Main Street and it’s across from a basketball court. I go there every day to play. Last year I traveled to Europe for a whole month. It was my longest trip ever. Of course, I stayed in London, England for a few days, just to see what it was like. It’s a beautiful city with lots to do. The double-decker buses were great and </w:t>
                  </w:r>
                  <w:r>
                    <w:rPr>
                      <w:rFonts w:ascii="Arial" w:hAnsi="Arial" w:cs="Arial"/>
                      <w:color w:val="000000"/>
                      <w:spacing w:val="4"/>
                      <w:sz w:val="20"/>
                      <w:szCs w:val="20"/>
                      <w:lang w:val="en-US" w:eastAsia="el-GR"/>
                    </w:rPr>
                    <w:br/>
                  </w:r>
                  <w:r w:rsidRPr="008C25B4">
                    <w:rPr>
                      <w:rFonts w:ascii="Arial" w:hAnsi="Arial" w:cs="Arial"/>
                      <w:color w:val="000000"/>
                      <w:spacing w:val="4"/>
                      <w:sz w:val="20"/>
                      <w:szCs w:val="20"/>
                      <w:lang w:val="en-US" w:eastAsia="el-GR"/>
                    </w:rPr>
                    <w:t>I really liked the museums. But I think London, Ohio is nicer, though, because it’s my home.</w:t>
                  </w:r>
                </w:p>
                <w:p w:rsidR="00AB140F" w:rsidRPr="008C25B4" w:rsidRDefault="00AB140F">
                  <w:pPr>
                    <w:rPr>
                      <w:lang w:val="en-US"/>
                    </w:rPr>
                  </w:pPr>
                </w:p>
              </w:txbxContent>
            </v:textbox>
          </v:rect>
        </w:pict>
      </w:r>
      <w:r w:rsidR="008C25B4">
        <w:rPr>
          <w:rFonts w:ascii="Arial" w:hAnsi="Arial" w:cs="Arial"/>
          <w:b/>
          <w:noProof/>
          <w:color w:val="000000"/>
          <w:spacing w:val="9"/>
          <w:sz w:val="52"/>
          <w:lang w:val="el-GR"/>
        </w:rPr>
        <w:drawing>
          <wp:anchor distT="0" distB="0" distL="114300" distR="114300" simplePos="0" relativeHeight="251721728" behindDoc="1" locked="0" layoutInCell="1" allowOverlap="1">
            <wp:simplePos x="0" y="0"/>
            <wp:positionH relativeFrom="column">
              <wp:posOffset>-416379</wp:posOffset>
            </wp:positionH>
            <wp:positionV relativeFrom="paragraph">
              <wp:posOffset>64951</wp:posOffset>
            </wp:positionV>
            <wp:extent cx="4301037" cy="2677886"/>
            <wp:effectExtent l="19050" t="0" r="4263" b="0"/>
            <wp:wrapNone/>
            <wp:docPr id="8" name="7 - Εικόνα" descr="Letter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 copy.jpg"/>
                    <pic:cNvPicPr/>
                  </pic:nvPicPr>
                  <pic:blipFill>
                    <a:blip r:embed="rId12" cstate="print"/>
                    <a:srcRect b="2090"/>
                    <a:stretch>
                      <a:fillRect/>
                    </a:stretch>
                  </pic:blipFill>
                  <pic:spPr>
                    <a:xfrm>
                      <a:off x="0" y="0"/>
                      <a:ext cx="4301037" cy="2677886"/>
                    </a:xfrm>
                    <a:prstGeom prst="rect">
                      <a:avLst/>
                    </a:prstGeom>
                  </pic:spPr>
                </pic:pic>
              </a:graphicData>
            </a:graphic>
          </wp:anchor>
        </w:drawing>
      </w: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63B30" w:rsidP="00230FB4">
      <w:pPr>
        <w:pStyle w:val="0LYSEIS"/>
        <w:spacing w:line="276" w:lineRule="auto"/>
        <w:jc w:val="left"/>
        <w:rPr>
          <w:rStyle w:val="Readingtext"/>
          <w:rFonts w:ascii="Arial" w:hAnsi="Arial" w:cs="Arial"/>
          <w:b/>
          <w:spacing w:val="9"/>
          <w:sz w:val="52"/>
          <w:szCs w:val="22"/>
          <w:lang w:val="en-US"/>
        </w:rPr>
      </w:pPr>
      <w:r>
        <w:rPr>
          <w:rFonts w:ascii="Arial" w:hAnsi="Arial" w:cs="Arial"/>
          <w:b/>
          <w:bCs/>
          <w:caps/>
          <w:noProof/>
          <w:spacing w:val="4"/>
          <w:lang w:val="el-GR"/>
        </w:rPr>
        <w:pict>
          <v:group id="_x0000_s1696" style="position:absolute;margin-left:347.25pt;margin-top:22.1pt;width:79.2pt;height:21.35pt;z-index:251724800;mso-wrap-distance-left:0;mso-wrap-distance-right:0" coordorigin="6859,73" coordsize="1584,427">
            <o:lock v:ext="edit" text="t"/>
            <v:rect id="_x0000_s1697" style="position:absolute;left:7599;top:75;width:425;height:425;v-text-anchor:middle" fillcolor="#ddd" strokeweight=".18mm">
              <v:fill color2="#222"/>
            </v:rect>
            <v:shape id="_x0000_s1698" type="#_x0000_t202" style="position:absolute;left:8018;top:73;width:425;height:425;v-text-anchor:middle" fillcolor="#ddd" strokeweight=".18mm">
              <v:fill color2="#222"/>
              <v:textbox style="mso-next-textbox:#_x0000_s1698;mso-rotate-with-shape:t" inset="0,,0">
                <w:txbxContent>
                  <w:p w:rsidR="00E4772A" w:rsidRPr="00D35BB5" w:rsidRDefault="00E4772A" w:rsidP="00E4772A">
                    <w:pPr>
                      <w:ind w:right="-21"/>
                      <w:jc w:val="center"/>
                      <w:rPr>
                        <w:rFonts w:ascii="Arial" w:hAnsi="Arial" w:cs="Arial"/>
                        <w:b/>
                        <w:sz w:val="22"/>
                        <w:lang w:val="el-GR"/>
                      </w:rPr>
                    </w:pPr>
                    <w:r>
                      <w:rPr>
                        <w:rFonts w:ascii="Arial" w:hAnsi="Arial" w:cs="Arial"/>
                        <w:b/>
                        <w:sz w:val="22"/>
                        <w:lang w:val="el-GR"/>
                      </w:rPr>
                      <w:t>8</w:t>
                    </w:r>
                  </w:p>
                </w:txbxContent>
              </v:textbox>
            </v:shape>
            <v:shape id="_x0000_s1699" type="#_x0000_t202" style="position:absolute;left:6859;top:73;width:740;height:425;v-text-anchor:middle" filled="f" strokeweight=".18mm">
              <v:textbox style="mso-next-textbox:#_x0000_s1699;mso-rotate-with-shape:t" inset="0,,0">
                <w:txbxContent>
                  <w:p w:rsidR="00E4772A" w:rsidRDefault="00E4772A" w:rsidP="00E4772A">
                    <w:pPr>
                      <w:jc w:val="center"/>
                      <w:rPr>
                        <w:rFonts w:ascii="Arial" w:hAnsi="Arial" w:cs="Arial"/>
                        <w:color w:val="000000"/>
                        <w:sz w:val="20"/>
                      </w:rPr>
                    </w:pPr>
                    <w:r>
                      <w:rPr>
                        <w:rFonts w:ascii="Arial" w:hAnsi="Arial" w:cs="Arial"/>
                        <w:color w:val="000000"/>
                        <w:sz w:val="20"/>
                      </w:rPr>
                      <w:t>score</w:t>
                    </w:r>
                  </w:p>
                </w:txbxContent>
              </v:textbox>
            </v:shape>
          </v:group>
        </w:pict>
      </w:r>
    </w:p>
    <w:p w:rsidR="000938E7" w:rsidRDefault="000938E7" w:rsidP="00E11017">
      <w:pPr>
        <w:pStyle w:val="ExercisesHUB"/>
        <w:tabs>
          <w:tab w:val="left" w:pos="-284"/>
        </w:tabs>
        <w:spacing w:before="0" w:line="480" w:lineRule="auto"/>
        <w:ind w:left="-567" w:right="706" w:firstLine="0"/>
        <w:rPr>
          <w:rFonts w:ascii="Arial" w:hAnsi="Arial" w:cs="Arial"/>
          <w:b/>
        </w:rPr>
      </w:pPr>
    </w:p>
    <w:p w:rsidR="00936B8C" w:rsidRPr="00361B94" w:rsidRDefault="00936B8C" w:rsidP="00E11017">
      <w:pPr>
        <w:suppressAutoHyphens w:val="0"/>
        <w:autoSpaceDE w:val="0"/>
        <w:autoSpaceDN w:val="0"/>
        <w:adjustRightInd w:val="0"/>
        <w:spacing w:line="400" w:lineRule="exact"/>
        <w:ind w:left="-709"/>
        <w:textAlignment w:val="center"/>
        <w:rPr>
          <w:rFonts w:ascii="Arial" w:hAnsi="Arial" w:cs="Arial"/>
          <w:color w:val="000000"/>
          <w:spacing w:val="4"/>
          <w:sz w:val="32"/>
          <w:szCs w:val="32"/>
          <w:lang w:val="en-US" w:eastAsia="el-GR"/>
        </w:rPr>
      </w:pPr>
      <w:r w:rsidRPr="00361B94">
        <w:rPr>
          <w:rFonts w:ascii="Arial" w:hAnsi="Arial" w:cs="Arial"/>
          <w:b/>
          <w:bCs/>
          <w:caps/>
          <w:color w:val="000000"/>
          <w:spacing w:val="4"/>
          <w:sz w:val="32"/>
          <w:szCs w:val="32"/>
          <w:lang w:val="en-US" w:eastAsia="el-GR"/>
        </w:rPr>
        <w:lastRenderedPageBreak/>
        <w:t>Writing</w:t>
      </w:r>
    </w:p>
    <w:p w:rsidR="00E83439" w:rsidRPr="00361B94" w:rsidRDefault="00E83439" w:rsidP="00485385">
      <w:pPr>
        <w:suppressAutoHyphens w:val="0"/>
        <w:autoSpaceDE w:val="0"/>
        <w:autoSpaceDN w:val="0"/>
        <w:adjustRightInd w:val="0"/>
        <w:ind w:left="-567"/>
        <w:textAlignment w:val="center"/>
        <w:rPr>
          <w:rFonts w:ascii="Arial" w:hAnsi="Arial" w:cs="Arial"/>
          <w:color w:val="000000"/>
          <w:spacing w:val="2"/>
          <w:sz w:val="22"/>
          <w:szCs w:val="22"/>
          <w:lang w:val="en-US" w:eastAsia="el-GR"/>
        </w:rPr>
      </w:pPr>
    </w:p>
    <w:p w:rsidR="00016D9D" w:rsidRPr="00016D9D" w:rsidRDefault="00016D9D" w:rsidP="00016D9D">
      <w:pPr>
        <w:pStyle w:val="RUBRICSHUB"/>
        <w:ind w:left="-714"/>
        <w:rPr>
          <w:rFonts w:ascii="Arial" w:hAnsi="Arial" w:cs="Arial"/>
          <w:b/>
          <w:sz w:val="22"/>
          <w:szCs w:val="22"/>
        </w:rPr>
      </w:pPr>
      <w:r w:rsidRPr="00016D9D">
        <w:rPr>
          <w:rFonts w:ascii="Arial" w:hAnsi="Arial" w:cs="Arial"/>
          <w:b/>
          <w:sz w:val="22"/>
          <w:szCs w:val="22"/>
        </w:rPr>
        <w:t xml:space="preserve">Imagine a friend needs your help in choosing the better of two products to buy (e.g. </w:t>
      </w:r>
      <w:r>
        <w:rPr>
          <w:rFonts w:ascii="Arial" w:hAnsi="Arial" w:cs="Arial"/>
          <w:b/>
          <w:sz w:val="22"/>
          <w:szCs w:val="22"/>
        </w:rPr>
        <w:br/>
      </w:r>
      <w:r w:rsidRPr="00016D9D">
        <w:rPr>
          <w:rFonts w:ascii="Arial" w:hAnsi="Arial" w:cs="Arial"/>
          <w:b/>
          <w:sz w:val="22"/>
          <w:szCs w:val="22"/>
        </w:rPr>
        <w:t>a bicycle, a computer, a pair of shoes, etc.). Offer him/her advice by comparing the two products.</w:t>
      </w:r>
    </w:p>
    <w:p w:rsidR="00E11017" w:rsidRDefault="00E11017" w:rsidP="00650311">
      <w:pPr>
        <w:tabs>
          <w:tab w:val="left" w:pos="4111"/>
          <w:tab w:val="right" w:pos="8880"/>
        </w:tabs>
        <w:autoSpaceDE w:val="0"/>
        <w:autoSpaceDN w:val="0"/>
        <w:adjustRightInd w:val="0"/>
        <w:spacing w:line="480" w:lineRule="auto"/>
        <w:ind w:left="3600"/>
        <w:textAlignment w:val="center"/>
      </w:pPr>
    </w:p>
    <w:p w:rsidR="00A31C12" w:rsidRDefault="00A31C12"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00016D9D">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016D9D" w:rsidRDefault="00016D9D" w:rsidP="00016D9D">
      <w:pPr>
        <w:tabs>
          <w:tab w:val="left" w:pos="4111"/>
        </w:tabs>
        <w:autoSpaceDE w:val="0"/>
        <w:autoSpaceDN w:val="0"/>
        <w:adjustRightInd w:val="0"/>
        <w:spacing w:line="480" w:lineRule="auto"/>
        <w:ind w:left="-714"/>
        <w:textAlignment w:val="center"/>
        <w:rPr>
          <w:rStyle w:val="EXERCISES"/>
          <w:rFonts w:eastAsia="MinionGreek-Bold"/>
          <w:lang w:val="en-US"/>
        </w:rPr>
      </w:pP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650311" w:rsidRPr="00AF7CA4" w:rsidRDefault="00263B30" w:rsidP="00AF7CA4">
      <w:pPr>
        <w:tabs>
          <w:tab w:val="left" w:pos="4111"/>
          <w:tab w:val="right" w:pos="8880"/>
        </w:tabs>
        <w:autoSpaceDE w:val="0"/>
        <w:autoSpaceDN w:val="0"/>
        <w:adjustRightInd w:val="0"/>
        <w:spacing w:line="480" w:lineRule="auto"/>
        <w:textAlignment w:val="center"/>
        <w:rPr>
          <w:rStyle w:val="EXERCISES"/>
          <w:rFonts w:eastAsia="MinionGreek-Bold"/>
          <w:u w:val="single"/>
          <w:lang w:val="en-US"/>
        </w:rPr>
      </w:pPr>
      <w:r>
        <w:rPr>
          <w:rFonts w:ascii="Stag Sans Light" w:eastAsia="MinionGreek-Bold" w:hAnsi="Stag Sans Light" w:cs="Stag Sans Light"/>
          <w:noProof/>
          <w:color w:val="000000"/>
          <w:spacing w:val="4"/>
          <w:sz w:val="20"/>
          <w:szCs w:val="20"/>
          <w:lang w:val="el-GR" w:eastAsia="el-GR"/>
        </w:rPr>
        <w:pict>
          <v:group id="_x0000_s1608" style="position:absolute;margin-left:351.3pt;margin-top:5.6pt;width:79.2pt;height:21.35pt;z-index:251673600;mso-wrap-distance-left:0;mso-wrap-distance-right:0" coordorigin="6859,73" coordsize="1584,427">
            <o:lock v:ext="edit" text="t"/>
            <v:rect id="_x0000_s1609" style="position:absolute;left:7599;top:75;width:425;height:425;v-text-anchor:middle" fillcolor="#ddd" strokeweight=".18mm">
              <v:fill color2="#222"/>
            </v:rect>
            <v:shape id="_x0000_s1610" type="#_x0000_t202" style="position:absolute;left:8018;top:73;width:425;height:425;v-text-anchor:middle" fillcolor="#ddd" strokeweight=".18mm">
              <v:fill color2="#222"/>
              <v:textbox style="mso-next-textbox:#_x0000_s1610;mso-rotate-with-shape:t" inset="0,,0">
                <w:txbxContent>
                  <w:p w:rsidR="00AB140F" w:rsidRDefault="00AB140F" w:rsidP="00992736">
                    <w:pPr>
                      <w:ind w:right="-21"/>
                      <w:jc w:val="center"/>
                      <w:rPr>
                        <w:rFonts w:ascii="Arial" w:hAnsi="Arial" w:cs="Arial"/>
                        <w:b/>
                        <w:sz w:val="22"/>
                        <w:lang w:val="en-US"/>
                      </w:rPr>
                    </w:pPr>
                    <w:r>
                      <w:rPr>
                        <w:rFonts w:ascii="Arial" w:hAnsi="Arial" w:cs="Arial"/>
                        <w:b/>
                        <w:sz w:val="22"/>
                        <w:lang w:val="en-US"/>
                      </w:rPr>
                      <w:t>10</w:t>
                    </w:r>
                  </w:p>
                </w:txbxContent>
              </v:textbox>
            </v:shape>
            <v:shape id="_x0000_s1611" type="#_x0000_t202" style="position:absolute;left:6859;top:73;width:740;height:425;v-text-anchor:middle" filled="f" strokeweight=".18mm">
              <v:textbox style="mso-next-textbox:#_x0000_s1611;mso-rotate-with-shape:t" inset="0,,0">
                <w:txbxContent>
                  <w:p w:rsidR="00AB140F" w:rsidRDefault="00AB140F" w:rsidP="00992736">
                    <w:pPr>
                      <w:jc w:val="center"/>
                      <w:rPr>
                        <w:rFonts w:ascii="Arial" w:hAnsi="Arial" w:cs="Arial"/>
                        <w:color w:val="000000"/>
                        <w:sz w:val="20"/>
                      </w:rPr>
                    </w:pPr>
                    <w:r>
                      <w:rPr>
                        <w:rFonts w:ascii="Arial" w:hAnsi="Arial" w:cs="Arial"/>
                        <w:color w:val="000000"/>
                        <w:sz w:val="20"/>
                      </w:rPr>
                      <w:t>score</w:t>
                    </w:r>
                  </w:p>
                </w:txbxContent>
              </v:textbox>
            </v:shape>
          </v:group>
        </w:pict>
      </w:r>
      <w:r>
        <w:rPr>
          <w:rFonts w:ascii="Arial" w:hAnsi="Arial" w:cs="Arial"/>
          <w:b/>
          <w:noProof/>
          <w:spacing w:val="4"/>
          <w:lang w:val="el-GR" w:eastAsia="el-GR"/>
        </w:rPr>
        <w:pict>
          <v:group id="_x0000_s1513" style="position:absolute;margin-left:330.75pt;margin-top:34.65pt;width:99.6pt;height:21.4pt;z-index:251645952" coordorigin="8415,14566" coordsize="1992,428">
            <v:rect id="_x0000_s1510" style="position:absolute;left:9563;top:14566;width:425;height:428;v-text-anchor:middle" o:regroupid="5" fillcolor="#ddd" strokeweight=".18mm">
              <v:fill color2="#222"/>
            </v:rect>
            <v:shape id="_x0000_s1511" type="#_x0000_t202" style="position:absolute;left:9982;top:14566;width:425;height:425;v-text-anchor:middle" o:regroupid="5" fillcolor="#ddd" strokeweight=".18mm">
              <v:fill color2="#222"/>
              <v:textbox style="mso-next-textbox:#_x0000_s1511;mso-rotate-with-shape:t" inset="0,,0">
                <w:txbxContent>
                  <w:p w:rsidR="00AB140F" w:rsidRDefault="00AB140F" w:rsidP="00D84BDC">
                    <w:pPr>
                      <w:ind w:right="-21"/>
                      <w:jc w:val="center"/>
                      <w:rPr>
                        <w:rFonts w:ascii="Arial" w:hAnsi="Arial" w:cs="Arial"/>
                        <w:b/>
                        <w:sz w:val="22"/>
                        <w:lang w:val="en-US"/>
                      </w:rPr>
                    </w:pPr>
                    <w:r>
                      <w:rPr>
                        <w:rFonts w:ascii="Arial" w:hAnsi="Arial" w:cs="Arial"/>
                        <w:b/>
                        <w:sz w:val="22"/>
                        <w:lang w:val="en-US"/>
                      </w:rPr>
                      <w:t>80</w:t>
                    </w:r>
                  </w:p>
                </w:txbxContent>
              </v:textbox>
            </v:shape>
            <v:shape id="_x0000_s1512" type="#_x0000_t202" style="position:absolute;left:8415;top:14566;width:1148;height:425;v-text-anchor:middle" o:regroupid="5" filled="f" strokeweight=".18mm">
              <v:textbox style="mso-next-textbox:#_x0000_s1512;mso-rotate-with-shape:t" inset="0,,0">
                <w:txbxContent>
                  <w:p w:rsidR="00AB140F" w:rsidRDefault="00AB140F" w:rsidP="00D84BDC">
                    <w:pPr>
                      <w:jc w:val="center"/>
                      <w:rPr>
                        <w:rFonts w:ascii="Arial" w:hAnsi="Arial" w:cs="Arial"/>
                        <w:color w:val="000000"/>
                        <w:sz w:val="20"/>
                      </w:rPr>
                    </w:pPr>
                    <w:r>
                      <w:rPr>
                        <w:rFonts w:ascii="Arial" w:hAnsi="Arial" w:cs="Arial"/>
                        <w:color w:val="000000"/>
                        <w:sz w:val="20"/>
                      </w:rPr>
                      <w:t>total score</w:t>
                    </w:r>
                  </w:p>
                </w:txbxContent>
              </v:textbox>
            </v:shape>
          </v:group>
        </w:pict>
      </w:r>
    </w:p>
    <w:sectPr w:rsidR="00650311" w:rsidRPr="00AF7CA4" w:rsidSect="00E11017">
      <w:headerReference w:type="default" r:id="rId13"/>
      <w:footerReference w:type="default" r:id="rId14"/>
      <w:footnotePr>
        <w:pos w:val="beneathText"/>
      </w:footnotePr>
      <w:type w:val="continuous"/>
      <w:pgSz w:w="11905" w:h="16837"/>
      <w:pgMar w:top="992" w:right="992" w:bottom="765" w:left="15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40F" w:rsidRDefault="00AB140F">
      <w:r>
        <w:separator/>
      </w:r>
    </w:p>
  </w:endnote>
  <w:endnote w:type="continuationSeparator" w:id="0">
    <w:p w:rsidR="00AB140F" w:rsidRDefault="00AB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43" w:usb2="00000009" w:usb3="00000000" w:csb0="000001FF" w:csb1="00000000"/>
  </w:font>
  <w:font w:name="F2FranklinGDemi">
    <w:panose1 w:val="00000400000000000000"/>
    <w:charset w:val="00"/>
    <w:family w:val="auto"/>
    <w:pitch w:val="variable"/>
    <w:sig w:usb0="00000003" w:usb1="00000000" w:usb2="00000000" w:usb3="00000000" w:csb0="00000001" w:csb1="00000000"/>
  </w:font>
  <w:font w:name="MinionGreek-Bold">
    <w:panose1 w:val="02000803080000020003"/>
    <w:charset w:val="A1"/>
    <w:family w:val="auto"/>
    <w:pitch w:val="variable"/>
    <w:sig w:usb0="80000083" w:usb1="00000000" w:usb2="00000000" w:usb3="00000000" w:csb0="00000008" w:csb1="00000000"/>
  </w:font>
  <w:font w:name="Albany">
    <w:panose1 w:val="020B0604020202020204"/>
    <w:charset w:val="A1"/>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1"/>
    <w:family w:val="swiss"/>
    <w:pitch w:val="variable"/>
    <w:sig w:usb0="E1002EFF" w:usb1="C000605B" w:usb2="00000029" w:usb3="00000000" w:csb0="000101FF" w:csb1="00000000"/>
  </w:font>
  <w:font w:name="Times">
    <w:panose1 w:val="02020603050405020304"/>
    <w:charset w:val="A1"/>
    <w:family w:val="roman"/>
    <w:pitch w:val="variable"/>
    <w:sig w:usb0="20002A87" w:usb1="00000000" w:usb2="00000000" w:usb3="00000000" w:csb0="000001FF" w:csb1="00000000"/>
  </w:font>
  <w:font w:name="F1FranklinGBook">
    <w:panose1 w:val="00000400000000000000"/>
    <w:charset w:val="00"/>
    <w:family w:val="auto"/>
    <w:pitch w:val="variable"/>
    <w:sig w:usb0="00000003" w:usb1="00000000" w:usb2="00000000" w:usb3="00000000" w:csb0="00000001" w:csb1="00000000"/>
  </w:font>
  <w:font w:name="SassoonPrimary">
    <w:panose1 w:val="02000606020000020004"/>
    <w:charset w:val="00"/>
    <w:family w:val="auto"/>
    <w:pitch w:val="variable"/>
    <w:sig w:usb0="80000027" w:usb1="00000000" w:usb2="00000000" w:usb3="00000000" w:csb0="00000001" w:csb1="00000000"/>
  </w:font>
  <w:font w:name="MinionGreek-Regular">
    <w:panose1 w:val="02000503080000020003"/>
    <w:charset w:val="A1"/>
    <w:family w:val="auto"/>
    <w:pitch w:val="variable"/>
    <w:sig w:usb0="80000083" w:usb1="00000000" w:usb2="00000000" w:usb3="00000000" w:csb0="00000008" w:csb1="00000000"/>
  </w:font>
  <w:font w:name="Stag Medium">
    <w:panose1 w:val="02000603060000020004"/>
    <w:charset w:val="00"/>
    <w:family w:val="modern"/>
    <w:notTrueType/>
    <w:pitch w:val="variable"/>
    <w:sig w:usb0="00000087" w:usb1="00000000" w:usb2="00000000" w:usb3="00000000" w:csb0="0000009B" w:csb1="00000000"/>
  </w:font>
  <w:font w:name="Stag Sans Medium">
    <w:panose1 w:val="020B0603040000020004"/>
    <w:charset w:val="00"/>
    <w:family w:val="swiss"/>
    <w:notTrueType/>
    <w:pitch w:val="variable"/>
    <w:sig w:usb0="00000087" w:usb1="00000000" w:usb2="00000000" w:usb3="00000000" w:csb0="0000009B" w:csb1="00000000"/>
  </w:font>
  <w:font w:name="Stag Sans Light">
    <w:panose1 w:val="020B0303040000020004"/>
    <w:charset w:val="00"/>
    <w:family w:val="swiss"/>
    <w:notTrueType/>
    <w:pitch w:val="variable"/>
    <w:sig w:usb0="00000087" w:usb1="00000000" w:usb2="00000000" w:usb3="00000000" w:csb0="0000009B" w:csb1="00000000"/>
  </w:font>
  <w:font w:name="Stag Light">
    <w:panose1 w:val="02000603060000020004"/>
    <w:charset w:val="00"/>
    <w:family w:val="modern"/>
    <w:notTrueType/>
    <w:pitch w:val="variable"/>
    <w:sig w:usb0="00000087" w:usb1="00000000" w:usb2="00000000" w:usb3="00000000" w:csb0="0000009B" w:csb1="00000000"/>
  </w:font>
  <w:font w:name="Stag Sans Book">
    <w:panose1 w:val="020B0503040000020004"/>
    <w:charset w:val="00"/>
    <w:family w:val="swiss"/>
    <w:notTrueType/>
    <w:pitch w:val="variable"/>
    <w:sig w:usb0="00000087" w:usb1="00000000" w:usb2="00000000" w:usb3="00000000" w:csb0="0000009B"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40F" w:rsidRPr="008058CC" w:rsidRDefault="00263B30" w:rsidP="00D71C34">
    <w:pPr>
      <w:pStyle w:val="Footer"/>
      <w:ind w:hanging="709"/>
      <w:rPr>
        <w:rFonts w:ascii="Arial" w:hAnsi="Arial" w:cs="Arial"/>
        <w:lang w:val="en-US"/>
      </w:rPr>
    </w:pPr>
    <w:r>
      <w:rPr>
        <w:rFonts w:ascii="Arial" w:hAnsi="Arial" w:cs="Arial"/>
      </w:rPr>
      <w:t>Copyright ©</w:t>
    </w:r>
    <w:r w:rsidR="00AB140F">
      <w:rPr>
        <w:rFonts w:ascii="Arial" w:hAnsi="Arial" w:cs="Arial"/>
      </w:rPr>
      <w:t xml:space="preserve"> MM Publications </w:t>
    </w:r>
  </w:p>
  <w:p w:rsidR="00AB140F" w:rsidRDefault="00AB1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40F" w:rsidRDefault="00AB140F">
      <w:r>
        <w:separator/>
      </w:r>
    </w:p>
  </w:footnote>
  <w:footnote w:type="continuationSeparator" w:id="0">
    <w:p w:rsidR="00AB140F" w:rsidRDefault="00AB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40F" w:rsidRDefault="00AB140F" w:rsidP="00D71C34">
    <w:pPr>
      <w:pStyle w:val="Header"/>
      <w:ind w:hanging="709"/>
      <w:rPr>
        <w:rFonts w:ascii="Arial" w:hAnsi="Arial" w:cs="Arial"/>
        <w:lang w:val="en-US"/>
      </w:rPr>
    </w:pPr>
    <w:r>
      <w:rPr>
        <w:rFonts w:ascii="Arial" w:hAnsi="Arial" w:cs="Arial"/>
        <w:lang w:val="en-US"/>
      </w:rPr>
      <w:t>The English hub 2B</w:t>
    </w:r>
    <w:r w:rsidRPr="00292F7B">
      <w:rPr>
        <w:rFonts w:ascii="Arial" w:hAnsi="Arial" w:cs="Arial"/>
        <w:lang w:val="en-US"/>
      </w:rPr>
      <w:t xml:space="preserve"> –</w:t>
    </w:r>
    <w:r>
      <w:rPr>
        <w:rFonts w:ascii="Arial" w:hAnsi="Arial" w:cs="Arial"/>
        <w:lang w:val="en-US"/>
      </w:rPr>
      <w:t xml:space="preserve"> TEST</w:t>
    </w:r>
    <w:r>
      <w:rPr>
        <w:rFonts w:ascii="Arial" w:hAnsi="Arial" w:cs="Arial"/>
        <w:color w:val="000000"/>
        <w:lang w:val="en-US"/>
      </w:rPr>
      <w:t xml:space="preserve"> </w:t>
    </w:r>
    <w:r>
      <w:rPr>
        <w:rFonts w:ascii="Arial" w:hAnsi="Arial" w:cs="Arial"/>
        <w:lang w:val="en-US"/>
      </w:rPr>
      <w:t>6</w:t>
    </w:r>
  </w:p>
  <w:p w:rsidR="00AB140F" w:rsidRPr="00BB3262" w:rsidRDefault="00AB140F">
    <w:pPr>
      <w:pStyle w:val="Header"/>
      <w:rPr>
        <w:lang w:val="en-US"/>
      </w:rPr>
    </w:pPr>
  </w:p>
  <w:p w:rsidR="00AB140F" w:rsidRDefault="00AB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8pt;height:148.5pt" o:bullet="t">
        <v:imagedata r:id="rId1" o:title="dreamstime_1120382"/>
      </v:shape>
    </w:pict>
  </w:numPicBullet>
  <w:abstractNum w:abstractNumId="0" w15:restartNumberingAfterBreak="0">
    <w:nsid w:val="FFFFFF7C"/>
    <w:multiLevelType w:val="singleLevel"/>
    <w:tmpl w:val="4E7090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015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831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6AF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EAB7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16D6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6812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AD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4EF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C609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4"/>
    <w:multiLevelType w:val="multilevel"/>
    <w:tmpl w:val="0000000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10F3AB8"/>
    <w:multiLevelType w:val="hybridMultilevel"/>
    <w:tmpl w:val="51CA2E96"/>
    <w:lvl w:ilvl="0" w:tplc="04080015">
      <w:start w:val="3"/>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016D64EA"/>
    <w:multiLevelType w:val="hybridMultilevel"/>
    <w:tmpl w:val="90AEE95E"/>
    <w:lvl w:ilvl="0" w:tplc="CA70C5F2">
      <w:start w:val="1"/>
      <w:numFmt w:val="low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abstractNum w:abstractNumId="16" w15:restartNumberingAfterBreak="0">
    <w:nsid w:val="03C25C7B"/>
    <w:multiLevelType w:val="hybridMultilevel"/>
    <w:tmpl w:val="EA7EA1E4"/>
    <w:lvl w:ilvl="0" w:tplc="C32262D4">
      <w:start w:val="1"/>
      <w:numFmt w:val="upperLetter"/>
      <w:lvlText w:val="%1."/>
      <w:lvlJc w:val="left"/>
      <w:pPr>
        <w:ind w:left="360" w:hanging="360"/>
      </w:pPr>
      <w:rPr>
        <w:rFonts w:hint="default"/>
      </w:rPr>
    </w:lvl>
    <w:lvl w:ilvl="1" w:tplc="04080019" w:tentative="1">
      <w:start w:val="1"/>
      <w:numFmt w:val="lowerLetter"/>
      <w:lvlText w:val="%2."/>
      <w:lvlJc w:val="left"/>
      <w:pPr>
        <w:ind w:left="366" w:hanging="360"/>
      </w:pPr>
    </w:lvl>
    <w:lvl w:ilvl="2" w:tplc="0408001B" w:tentative="1">
      <w:start w:val="1"/>
      <w:numFmt w:val="lowerRoman"/>
      <w:lvlText w:val="%3."/>
      <w:lvlJc w:val="right"/>
      <w:pPr>
        <w:ind w:left="1086" w:hanging="180"/>
      </w:pPr>
    </w:lvl>
    <w:lvl w:ilvl="3" w:tplc="0408000F" w:tentative="1">
      <w:start w:val="1"/>
      <w:numFmt w:val="decimal"/>
      <w:lvlText w:val="%4."/>
      <w:lvlJc w:val="left"/>
      <w:pPr>
        <w:ind w:left="1806" w:hanging="360"/>
      </w:pPr>
    </w:lvl>
    <w:lvl w:ilvl="4" w:tplc="04080019" w:tentative="1">
      <w:start w:val="1"/>
      <w:numFmt w:val="lowerLetter"/>
      <w:lvlText w:val="%5."/>
      <w:lvlJc w:val="left"/>
      <w:pPr>
        <w:ind w:left="2526" w:hanging="360"/>
      </w:pPr>
    </w:lvl>
    <w:lvl w:ilvl="5" w:tplc="0408001B" w:tentative="1">
      <w:start w:val="1"/>
      <w:numFmt w:val="lowerRoman"/>
      <w:lvlText w:val="%6."/>
      <w:lvlJc w:val="right"/>
      <w:pPr>
        <w:ind w:left="3246" w:hanging="180"/>
      </w:pPr>
    </w:lvl>
    <w:lvl w:ilvl="6" w:tplc="0408000F" w:tentative="1">
      <w:start w:val="1"/>
      <w:numFmt w:val="decimal"/>
      <w:lvlText w:val="%7."/>
      <w:lvlJc w:val="left"/>
      <w:pPr>
        <w:ind w:left="3966" w:hanging="360"/>
      </w:pPr>
    </w:lvl>
    <w:lvl w:ilvl="7" w:tplc="04080019" w:tentative="1">
      <w:start w:val="1"/>
      <w:numFmt w:val="lowerLetter"/>
      <w:lvlText w:val="%8."/>
      <w:lvlJc w:val="left"/>
      <w:pPr>
        <w:ind w:left="4686" w:hanging="360"/>
      </w:pPr>
    </w:lvl>
    <w:lvl w:ilvl="8" w:tplc="0408001B" w:tentative="1">
      <w:start w:val="1"/>
      <w:numFmt w:val="lowerRoman"/>
      <w:lvlText w:val="%9."/>
      <w:lvlJc w:val="right"/>
      <w:pPr>
        <w:ind w:left="5406" w:hanging="180"/>
      </w:pPr>
    </w:lvl>
  </w:abstractNum>
  <w:abstractNum w:abstractNumId="17" w15:restartNumberingAfterBreak="0">
    <w:nsid w:val="13D92BA1"/>
    <w:multiLevelType w:val="hybridMultilevel"/>
    <w:tmpl w:val="3B0A727E"/>
    <w:lvl w:ilvl="0" w:tplc="04080019">
      <w:start w:val="1"/>
      <w:numFmt w:val="lowerLetter"/>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15:restartNumberingAfterBreak="0">
    <w:nsid w:val="16B84A5A"/>
    <w:multiLevelType w:val="hybridMultilevel"/>
    <w:tmpl w:val="A4E8E5F8"/>
    <w:lvl w:ilvl="0" w:tplc="1E8AF466">
      <w:start w:val="1"/>
      <w:numFmt w:val="lowerLetter"/>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6076C05"/>
    <w:multiLevelType w:val="hybridMultilevel"/>
    <w:tmpl w:val="F154BC74"/>
    <w:lvl w:ilvl="0" w:tplc="58F0625A">
      <w:start w:val="1"/>
      <w:numFmt w:val="upperLetter"/>
      <w:lvlText w:val="%1."/>
      <w:lvlJc w:val="left"/>
      <w:pPr>
        <w:ind w:left="786" w:hanging="360"/>
      </w:pPr>
      <w:rPr>
        <w:rFonts w:ascii="Arial" w:hAnsi="Arial" w:cs="Arial" w:hint="default"/>
        <w:b/>
        <w:i w:val="0"/>
        <w:sz w:val="22"/>
        <w:szCs w:val="22"/>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0" w15:restartNumberingAfterBreak="0">
    <w:nsid w:val="4EDB792F"/>
    <w:multiLevelType w:val="hybridMultilevel"/>
    <w:tmpl w:val="851E4958"/>
    <w:lvl w:ilvl="0" w:tplc="A0566D6A">
      <w:start w:val="4"/>
      <w:numFmt w:val="lowerLetter"/>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500D3E0F"/>
    <w:multiLevelType w:val="hybridMultilevel"/>
    <w:tmpl w:val="8A6E3F2E"/>
    <w:lvl w:ilvl="0" w:tplc="F9F85F8A">
      <w:start w:val="1"/>
      <w:numFmt w:val="low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abstractNum w:abstractNumId="22" w15:restartNumberingAfterBreak="0">
    <w:nsid w:val="5A2F057B"/>
    <w:multiLevelType w:val="hybridMultilevel"/>
    <w:tmpl w:val="82021BF4"/>
    <w:lvl w:ilvl="0" w:tplc="04080019">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66631DF2"/>
    <w:multiLevelType w:val="hybridMultilevel"/>
    <w:tmpl w:val="29C62016"/>
    <w:lvl w:ilvl="0" w:tplc="04080019">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67585939"/>
    <w:multiLevelType w:val="hybridMultilevel"/>
    <w:tmpl w:val="4330DC7A"/>
    <w:lvl w:ilvl="0" w:tplc="F37211F4">
      <w:start w:val="1"/>
      <w:numFmt w:val="upp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abstractNum w:abstractNumId="25" w15:restartNumberingAfterBreak="0">
    <w:nsid w:val="6B0977A2"/>
    <w:multiLevelType w:val="hybridMultilevel"/>
    <w:tmpl w:val="15165930"/>
    <w:lvl w:ilvl="0" w:tplc="04080019">
      <w:start w:val="1"/>
      <w:numFmt w:val="lowerLetter"/>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740B22F7"/>
    <w:multiLevelType w:val="hybridMultilevel"/>
    <w:tmpl w:val="485A1ED8"/>
    <w:lvl w:ilvl="0" w:tplc="17183AE8">
      <w:start w:val="1"/>
      <w:numFmt w:val="low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num w:numId="1">
    <w:abstractNumId w:val="10"/>
  </w:num>
  <w:num w:numId="2">
    <w:abstractNumId w:val="11"/>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9"/>
  </w:num>
  <w:num w:numId="17">
    <w:abstractNumId w:val="22"/>
  </w:num>
  <w:num w:numId="18">
    <w:abstractNumId w:val="25"/>
  </w:num>
  <w:num w:numId="19">
    <w:abstractNumId w:val="15"/>
  </w:num>
  <w:num w:numId="20">
    <w:abstractNumId w:val="17"/>
  </w:num>
  <w:num w:numId="21">
    <w:abstractNumId w:val="26"/>
  </w:num>
  <w:num w:numId="22">
    <w:abstractNumId w:val="23"/>
  </w:num>
  <w:num w:numId="23">
    <w:abstractNumId w:val="20"/>
  </w:num>
  <w:num w:numId="24">
    <w:abstractNumId w:val="21"/>
  </w:num>
  <w:num w:numId="25">
    <w:abstractNumId w:val="18"/>
  </w:num>
  <w:num w:numId="26">
    <w:abstractNumId w:val="16"/>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o:colormenu v:ext="edit" fillcolor="none" strokecolor="none" shadowcolor="none [2]"/>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E17A3E"/>
    <w:rsid w:val="00016D9D"/>
    <w:rsid w:val="0002787D"/>
    <w:rsid w:val="00057362"/>
    <w:rsid w:val="000578AF"/>
    <w:rsid w:val="0006718A"/>
    <w:rsid w:val="00081C67"/>
    <w:rsid w:val="00092BFB"/>
    <w:rsid w:val="000938E7"/>
    <w:rsid w:val="00095AB8"/>
    <w:rsid w:val="000D02A5"/>
    <w:rsid w:val="000D2A99"/>
    <w:rsid w:val="000E5726"/>
    <w:rsid w:val="000F0630"/>
    <w:rsid w:val="000F2E00"/>
    <w:rsid w:val="000F2FB1"/>
    <w:rsid w:val="000F460E"/>
    <w:rsid w:val="000F5EEA"/>
    <w:rsid w:val="00105E2C"/>
    <w:rsid w:val="001149FA"/>
    <w:rsid w:val="00117DE7"/>
    <w:rsid w:val="001216A8"/>
    <w:rsid w:val="0013027D"/>
    <w:rsid w:val="00142013"/>
    <w:rsid w:val="00152189"/>
    <w:rsid w:val="00153B91"/>
    <w:rsid w:val="00155F49"/>
    <w:rsid w:val="0015707F"/>
    <w:rsid w:val="00165F71"/>
    <w:rsid w:val="00167973"/>
    <w:rsid w:val="001743D7"/>
    <w:rsid w:val="00176D98"/>
    <w:rsid w:val="00180ABE"/>
    <w:rsid w:val="00181F25"/>
    <w:rsid w:val="001825B4"/>
    <w:rsid w:val="001957B8"/>
    <w:rsid w:val="001A299F"/>
    <w:rsid w:val="001B23A1"/>
    <w:rsid w:val="001C090B"/>
    <w:rsid w:val="001C0926"/>
    <w:rsid w:val="001C4E82"/>
    <w:rsid w:val="001D4C37"/>
    <w:rsid w:val="001E37B7"/>
    <w:rsid w:val="002038B5"/>
    <w:rsid w:val="002048B4"/>
    <w:rsid w:val="00211BD5"/>
    <w:rsid w:val="0022009E"/>
    <w:rsid w:val="0022787E"/>
    <w:rsid w:val="00230FB4"/>
    <w:rsid w:val="00232E07"/>
    <w:rsid w:val="00250F4B"/>
    <w:rsid w:val="0025292E"/>
    <w:rsid w:val="00254C11"/>
    <w:rsid w:val="00262F2A"/>
    <w:rsid w:val="00263B30"/>
    <w:rsid w:val="00270C9E"/>
    <w:rsid w:val="00271C70"/>
    <w:rsid w:val="00276F94"/>
    <w:rsid w:val="00283695"/>
    <w:rsid w:val="00294421"/>
    <w:rsid w:val="00297525"/>
    <w:rsid w:val="002A2EBB"/>
    <w:rsid w:val="002B5586"/>
    <w:rsid w:val="002B71CF"/>
    <w:rsid w:val="002C6ED5"/>
    <w:rsid w:val="002D69BB"/>
    <w:rsid w:val="002D6BE7"/>
    <w:rsid w:val="002E2362"/>
    <w:rsid w:val="002E3390"/>
    <w:rsid w:val="002E4996"/>
    <w:rsid w:val="00303F3E"/>
    <w:rsid w:val="00306E77"/>
    <w:rsid w:val="00311D22"/>
    <w:rsid w:val="00313C19"/>
    <w:rsid w:val="003208D3"/>
    <w:rsid w:val="00321395"/>
    <w:rsid w:val="00324B57"/>
    <w:rsid w:val="0032682B"/>
    <w:rsid w:val="003368A9"/>
    <w:rsid w:val="00350EC7"/>
    <w:rsid w:val="00351B40"/>
    <w:rsid w:val="0035721D"/>
    <w:rsid w:val="00361B94"/>
    <w:rsid w:val="00372A14"/>
    <w:rsid w:val="00385974"/>
    <w:rsid w:val="003910D7"/>
    <w:rsid w:val="003A1DDD"/>
    <w:rsid w:val="003A2A1C"/>
    <w:rsid w:val="003B1F34"/>
    <w:rsid w:val="003B29AA"/>
    <w:rsid w:val="003B3D02"/>
    <w:rsid w:val="003B43CB"/>
    <w:rsid w:val="003C05CC"/>
    <w:rsid w:val="003C7CFE"/>
    <w:rsid w:val="003D1B91"/>
    <w:rsid w:val="003D1E9A"/>
    <w:rsid w:val="003E6DA9"/>
    <w:rsid w:val="003F1C65"/>
    <w:rsid w:val="00400441"/>
    <w:rsid w:val="004013F7"/>
    <w:rsid w:val="00403200"/>
    <w:rsid w:val="00410C6D"/>
    <w:rsid w:val="00421583"/>
    <w:rsid w:val="00422D0C"/>
    <w:rsid w:val="00427C24"/>
    <w:rsid w:val="004317B2"/>
    <w:rsid w:val="00432E17"/>
    <w:rsid w:val="00446E34"/>
    <w:rsid w:val="00450A67"/>
    <w:rsid w:val="0045157C"/>
    <w:rsid w:val="00454D7B"/>
    <w:rsid w:val="004613BC"/>
    <w:rsid w:val="004623F8"/>
    <w:rsid w:val="004632F6"/>
    <w:rsid w:val="0046377D"/>
    <w:rsid w:val="00473773"/>
    <w:rsid w:val="00477E34"/>
    <w:rsid w:val="00481855"/>
    <w:rsid w:val="00485385"/>
    <w:rsid w:val="00485BF7"/>
    <w:rsid w:val="00490056"/>
    <w:rsid w:val="00492090"/>
    <w:rsid w:val="0049657A"/>
    <w:rsid w:val="004A0E95"/>
    <w:rsid w:val="004A7A00"/>
    <w:rsid w:val="004B12BC"/>
    <w:rsid w:val="004B49A5"/>
    <w:rsid w:val="004B73C4"/>
    <w:rsid w:val="004B74E6"/>
    <w:rsid w:val="004B7BDB"/>
    <w:rsid w:val="004C0E2C"/>
    <w:rsid w:val="004C4EC6"/>
    <w:rsid w:val="004C5A53"/>
    <w:rsid w:val="004D2AA0"/>
    <w:rsid w:val="004D357F"/>
    <w:rsid w:val="004E1454"/>
    <w:rsid w:val="004E653F"/>
    <w:rsid w:val="004F4F5C"/>
    <w:rsid w:val="00501102"/>
    <w:rsid w:val="00505D19"/>
    <w:rsid w:val="005070A1"/>
    <w:rsid w:val="0051488C"/>
    <w:rsid w:val="00516ACE"/>
    <w:rsid w:val="005171B5"/>
    <w:rsid w:val="00517E22"/>
    <w:rsid w:val="00531F25"/>
    <w:rsid w:val="00536D08"/>
    <w:rsid w:val="00544398"/>
    <w:rsid w:val="005468A9"/>
    <w:rsid w:val="005642CD"/>
    <w:rsid w:val="0056479C"/>
    <w:rsid w:val="00566083"/>
    <w:rsid w:val="0057397C"/>
    <w:rsid w:val="00576911"/>
    <w:rsid w:val="005778A4"/>
    <w:rsid w:val="0059220F"/>
    <w:rsid w:val="005A02EA"/>
    <w:rsid w:val="005A4866"/>
    <w:rsid w:val="005B020C"/>
    <w:rsid w:val="005B04FD"/>
    <w:rsid w:val="005B1BB8"/>
    <w:rsid w:val="005B2174"/>
    <w:rsid w:val="005B4153"/>
    <w:rsid w:val="005C7EB1"/>
    <w:rsid w:val="005D2115"/>
    <w:rsid w:val="005D4020"/>
    <w:rsid w:val="005E6CE5"/>
    <w:rsid w:val="005E6EC3"/>
    <w:rsid w:val="005F0DEB"/>
    <w:rsid w:val="005F3376"/>
    <w:rsid w:val="005F46E2"/>
    <w:rsid w:val="005F510C"/>
    <w:rsid w:val="00602702"/>
    <w:rsid w:val="00603B58"/>
    <w:rsid w:val="0061008E"/>
    <w:rsid w:val="006106D5"/>
    <w:rsid w:val="006110EF"/>
    <w:rsid w:val="00612AAE"/>
    <w:rsid w:val="00621C8C"/>
    <w:rsid w:val="0062235E"/>
    <w:rsid w:val="006269B5"/>
    <w:rsid w:val="00633831"/>
    <w:rsid w:val="0063664A"/>
    <w:rsid w:val="006415E1"/>
    <w:rsid w:val="00645F9C"/>
    <w:rsid w:val="00650311"/>
    <w:rsid w:val="00651392"/>
    <w:rsid w:val="00653F89"/>
    <w:rsid w:val="0065499E"/>
    <w:rsid w:val="00660894"/>
    <w:rsid w:val="00660E4A"/>
    <w:rsid w:val="0066454E"/>
    <w:rsid w:val="0068627D"/>
    <w:rsid w:val="00695D43"/>
    <w:rsid w:val="006A2B86"/>
    <w:rsid w:val="006A4706"/>
    <w:rsid w:val="006A654A"/>
    <w:rsid w:val="006B127D"/>
    <w:rsid w:val="006B6CB2"/>
    <w:rsid w:val="006C0B4A"/>
    <w:rsid w:val="006C0CB7"/>
    <w:rsid w:val="006C4F3C"/>
    <w:rsid w:val="006C5D32"/>
    <w:rsid w:val="006C7B94"/>
    <w:rsid w:val="006D4C04"/>
    <w:rsid w:val="006E4072"/>
    <w:rsid w:val="006E4657"/>
    <w:rsid w:val="006E6DFF"/>
    <w:rsid w:val="007003E5"/>
    <w:rsid w:val="00706AC8"/>
    <w:rsid w:val="00707199"/>
    <w:rsid w:val="00707CBB"/>
    <w:rsid w:val="0071016D"/>
    <w:rsid w:val="00711A96"/>
    <w:rsid w:val="00715389"/>
    <w:rsid w:val="00721D8E"/>
    <w:rsid w:val="0073256D"/>
    <w:rsid w:val="007338C5"/>
    <w:rsid w:val="00734B3E"/>
    <w:rsid w:val="0077467E"/>
    <w:rsid w:val="00776647"/>
    <w:rsid w:val="00784540"/>
    <w:rsid w:val="00793BD1"/>
    <w:rsid w:val="007A31D4"/>
    <w:rsid w:val="007A41BA"/>
    <w:rsid w:val="007A5C68"/>
    <w:rsid w:val="007A7B1E"/>
    <w:rsid w:val="007C0F08"/>
    <w:rsid w:val="007C3774"/>
    <w:rsid w:val="007C573B"/>
    <w:rsid w:val="007C57C2"/>
    <w:rsid w:val="007D07DD"/>
    <w:rsid w:val="007E5906"/>
    <w:rsid w:val="007F3383"/>
    <w:rsid w:val="007F6376"/>
    <w:rsid w:val="007F712E"/>
    <w:rsid w:val="00807E35"/>
    <w:rsid w:val="00810D56"/>
    <w:rsid w:val="00817137"/>
    <w:rsid w:val="00822910"/>
    <w:rsid w:val="008246F9"/>
    <w:rsid w:val="008336DD"/>
    <w:rsid w:val="00840DE7"/>
    <w:rsid w:val="00845119"/>
    <w:rsid w:val="00854AA0"/>
    <w:rsid w:val="008553DF"/>
    <w:rsid w:val="00871160"/>
    <w:rsid w:val="0088278A"/>
    <w:rsid w:val="00883B16"/>
    <w:rsid w:val="00890CA5"/>
    <w:rsid w:val="008922ED"/>
    <w:rsid w:val="00893AD4"/>
    <w:rsid w:val="00895F42"/>
    <w:rsid w:val="008975F6"/>
    <w:rsid w:val="008A089E"/>
    <w:rsid w:val="008B0581"/>
    <w:rsid w:val="008B155C"/>
    <w:rsid w:val="008B70D3"/>
    <w:rsid w:val="008C16D7"/>
    <w:rsid w:val="008C25B4"/>
    <w:rsid w:val="008C2822"/>
    <w:rsid w:val="008D0B66"/>
    <w:rsid w:val="008D356D"/>
    <w:rsid w:val="008D4015"/>
    <w:rsid w:val="008D7E05"/>
    <w:rsid w:val="008E26FF"/>
    <w:rsid w:val="008E2AFE"/>
    <w:rsid w:val="008E510C"/>
    <w:rsid w:val="008E5D6C"/>
    <w:rsid w:val="00900878"/>
    <w:rsid w:val="00930F06"/>
    <w:rsid w:val="009359DA"/>
    <w:rsid w:val="00936B8C"/>
    <w:rsid w:val="00945534"/>
    <w:rsid w:val="0095114C"/>
    <w:rsid w:val="00952702"/>
    <w:rsid w:val="00953838"/>
    <w:rsid w:val="00962AAF"/>
    <w:rsid w:val="009711B7"/>
    <w:rsid w:val="00980E60"/>
    <w:rsid w:val="0098536D"/>
    <w:rsid w:val="00992736"/>
    <w:rsid w:val="009A1124"/>
    <w:rsid w:val="009A1CA7"/>
    <w:rsid w:val="009A6554"/>
    <w:rsid w:val="009B0759"/>
    <w:rsid w:val="009B351B"/>
    <w:rsid w:val="009C169A"/>
    <w:rsid w:val="009C549A"/>
    <w:rsid w:val="009D50A5"/>
    <w:rsid w:val="009D5881"/>
    <w:rsid w:val="009D628C"/>
    <w:rsid w:val="009D6900"/>
    <w:rsid w:val="009E1FDD"/>
    <w:rsid w:val="009E5961"/>
    <w:rsid w:val="009F3F6F"/>
    <w:rsid w:val="009F7111"/>
    <w:rsid w:val="00A00BE3"/>
    <w:rsid w:val="00A016AE"/>
    <w:rsid w:val="00A133EC"/>
    <w:rsid w:val="00A176E3"/>
    <w:rsid w:val="00A31C12"/>
    <w:rsid w:val="00A4012D"/>
    <w:rsid w:val="00A50E3A"/>
    <w:rsid w:val="00A54435"/>
    <w:rsid w:val="00A60E8F"/>
    <w:rsid w:val="00A61DB9"/>
    <w:rsid w:val="00A7472C"/>
    <w:rsid w:val="00A76CD3"/>
    <w:rsid w:val="00A82ABE"/>
    <w:rsid w:val="00A86E94"/>
    <w:rsid w:val="00A92820"/>
    <w:rsid w:val="00A936A8"/>
    <w:rsid w:val="00A972AC"/>
    <w:rsid w:val="00AA3638"/>
    <w:rsid w:val="00AA5A5B"/>
    <w:rsid w:val="00AB140F"/>
    <w:rsid w:val="00AD328C"/>
    <w:rsid w:val="00AD3B45"/>
    <w:rsid w:val="00AD4BF1"/>
    <w:rsid w:val="00AD5ED0"/>
    <w:rsid w:val="00AD761C"/>
    <w:rsid w:val="00AE7EC6"/>
    <w:rsid w:val="00AF172B"/>
    <w:rsid w:val="00AF1994"/>
    <w:rsid w:val="00AF2E1C"/>
    <w:rsid w:val="00AF7CA4"/>
    <w:rsid w:val="00B007C3"/>
    <w:rsid w:val="00B06BAD"/>
    <w:rsid w:val="00B17DE9"/>
    <w:rsid w:val="00B211A0"/>
    <w:rsid w:val="00B22A20"/>
    <w:rsid w:val="00B32BBB"/>
    <w:rsid w:val="00B41DCF"/>
    <w:rsid w:val="00B55059"/>
    <w:rsid w:val="00B56D69"/>
    <w:rsid w:val="00B57008"/>
    <w:rsid w:val="00B62E2B"/>
    <w:rsid w:val="00B668CF"/>
    <w:rsid w:val="00B71803"/>
    <w:rsid w:val="00B72E5B"/>
    <w:rsid w:val="00BA16A5"/>
    <w:rsid w:val="00BA4772"/>
    <w:rsid w:val="00BB0386"/>
    <w:rsid w:val="00BB2B29"/>
    <w:rsid w:val="00BB3262"/>
    <w:rsid w:val="00BB5B5E"/>
    <w:rsid w:val="00BC2C61"/>
    <w:rsid w:val="00BD2D42"/>
    <w:rsid w:val="00BD4508"/>
    <w:rsid w:val="00BD4BD0"/>
    <w:rsid w:val="00BE1412"/>
    <w:rsid w:val="00BE20B1"/>
    <w:rsid w:val="00BE242D"/>
    <w:rsid w:val="00BE7A48"/>
    <w:rsid w:val="00C0192E"/>
    <w:rsid w:val="00C02FD1"/>
    <w:rsid w:val="00C202D2"/>
    <w:rsid w:val="00C22AA5"/>
    <w:rsid w:val="00C3265C"/>
    <w:rsid w:val="00C3599B"/>
    <w:rsid w:val="00C605C9"/>
    <w:rsid w:val="00C642F5"/>
    <w:rsid w:val="00C675C6"/>
    <w:rsid w:val="00C70947"/>
    <w:rsid w:val="00C75970"/>
    <w:rsid w:val="00C81771"/>
    <w:rsid w:val="00C90074"/>
    <w:rsid w:val="00CA29D0"/>
    <w:rsid w:val="00CA5226"/>
    <w:rsid w:val="00CB06A4"/>
    <w:rsid w:val="00CB13FB"/>
    <w:rsid w:val="00CB58D4"/>
    <w:rsid w:val="00CB6094"/>
    <w:rsid w:val="00CE0170"/>
    <w:rsid w:val="00CE36D4"/>
    <w:rsid w:val="00CF05A5"/>
    <w:rsid w:val="00D02315"/>
    <w:rsid w:val="00D0622E"/>
    <w:rsid w:val="00D13F72"/>
    <w:rsid w:val="00D17E27"/>
    <w:rsid w:val="00D22713"/>
    <w:rsid w:val="00D230F5"/>
    <w:rsid w:val="00D24D33"/>
    <w:rsid w:val="00D33CB7"/>
    <w:rsid w:val="00D358E6"/>
    <w:rsid w:val="00D35BB5"/>
    <w:rsid w:val="00D375B5"/>
    <w:rsid w:val="00D4340B"/>
    <w:rsid w:val="00D46B3C"/>
    <w:rsid w:val="00D574CA"/>
    <w:rsid w:val="00D71206"/>
    <w:rsid w:val="00D71C34"/>
    <w:rsid w:val="00D81472"/>
    <w:rsid w:val="00D84BDC"/>
    <w:rsid w:val="00D8684A"/>
    <w:rsid w:val="00D92EEA"/>
    <w:rsid w:val="00D93E00"/>
    <w:rsid w:val="00DA198A"/>
    <w:rsid w:val="00DC0201"/>
    <w:rsid w:val="00DC0E10"/>
    <w:rsid w:val="00DD025C"/>
    <w:rsid w:val="00DD5559"/>
    <w:rsid w:val="00DE16F1"/>
    <w:rsid w:val="00DE27AE"/>
    <w:rsid w:val="00E02812"/>
    <w:rsid w:val="00E04780"/>
    <w:rsid w:val="00E0792D"/>
    <w:rsid w:val="00E11017"/>
    <w:rsid w:val="00E17A3E"/>
    <w:rsid w:val="00E20C8C"/>
    <w:rsid w:val="00E244C1"/>
    <w:rsid w:val="00E34287"/>
    <w:rsid w:val="00E36D8C"/>
    <w:rsid w:val="00E378B0"/>
    <w:rsid w:val="00E378E4"/>
    <w:rsid w:val="00E42A1C"/>
    <w:rsid w:val="00E4772A"/>
    <w:rsid w:val="00E66FBE"/>
    <w:rsid w:val="00E70B0D"/>
    <w:rsid w:val="00E73BEF"/>
    <w:rsid w:val="00E74BAD"/>
    <w:rsid w:val="00E77180"/>
    <w:rsid w:val="00E821A5"/>
    <w:rsid w:val="00E83439"/>
    <w:rsid w:val="00E96940"/>
    <w:rsid w:val="00EB753B"/>
    <w:rsid w:val="00EC03E2"/>
    <w:rsid w:val="00EC6CC2"/>
    <w:rsid w:val="00ED1BB3"/>
    <w:rsid w:val="00EF4CDD"/>
    <w:rsid w:val="00EF6EA3"/>
    <w:rsid w:val="00F0014F"/>
    <w:rsid w:val="00F175A3"/>
    <w:rsid w:val="00F25838"/>
    <w:rsid w:val="00F30190"/>
    <w:rsid w:val="00F43C1A"/>
    <w:rsid w:val="00F603DA"/>
    <w:rsid w:val="00F60A0D"/>
    <w:rsid w:val="00F627C7"/>
    <w:rsid w:val="00F66C45"/>
    <w:rsid w:val="00F66D2D"/>
    <w:rsid w:val="00F71195"/>
    <w:rsid w:val="00F80579"/>
    <w:rsid w:val="00FA05AA"/>
    <w:rsid w:val="00FA346D"/>
    <w:rsid w:val="00FB2C05"/>
    <w:rsid w:val="00FB2D58"/>
    <w:rsid w:val="00FB3A7E"/>
    <w:rsid w:val="00FD421C"/>
    <w:rsid w:val="00FF50FE"/>
    <w:rsid w:val="00FF658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strokecolor="none" shadowcolor="none [2]"/>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regrouptable>
    </o:shapelayout>
  </w:shapeDefaults>
  <w:decimalSymbol w:val=","/>
  <w:listSeparator w:val=";"/>
  <w14:docId w14:val="241AB076"/>
  <w15:docId w15:val="{0647CD6E-A9F8-4B1A-838A-D2A8791E2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668CF"/>
    <w:pPr>
      <w:suppressAutoHyphens/>
    </w:pPr>
    <w:rPr>
      <w:sz w:val="24"/>
      <w:szCs w:val="24"/>
      <w:lang w:val="en-GB" w:eastAsia="ar-SA"/>
    </w:rPr>
  </w:style>
  <w:style w:type="paragraph" w:styleId="Heading1">
    <w:name w:val="heading 1"/>
    <w:basedOn w:val="Normal"/>
    <w:next w:val="Normal"/>
    <w:qFormat/>
    <w:rsid w:val="00B668CF"/>
    <w:pPr>
      <w:keepNext/>
      <w:tabs>
        <w:tab w:val="num" w:pos="0"/>
      </w:tabs>
      <w:outlineLvl w:val="0"/>
    </w:pPr>
    <w:rPr>
      <w:rFonts w:ascii="Arial" w:hAnsi="Arial" w:cs="Arial"/>
      <w:b/>
      <w:bCs/>
      <w:color w:val="000000"/>
      <w:sz w:val="2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rsid w:val="00B668CF"/>
  </w:style>
  <w:style w:type="character" w:customStyle="1" w:styleId="1">
    <w:name w:val="Προεπιλεγμένη γραμματοσειρά1"/>
    <w:rsid w:val="00B668CF"/>
  </w:style>
  <w:style w:type="character" w:customStyle="1" w:styleId="TEXTF2-10">
    <w:name w:val="TEXT F2 - 10"/>
    <w:basedOn w:val="1"/>
    <w:rsid w:val="00B668CF"/>
    <w:rPr>
      <w:rFonts w:ascii="F2FranklinGDemi" w:hAnsi="F2FranklinGDemi"/>
      <w:color w:val="000000"/>
      <w:spacing w:val="-2"/>
      <w:w w:val="100"/>
      <w:position w:val="0"/>
      <w:sz w:val="20"/>
      <w:szCs w:val="20"/>
      <w:vertAlign w:val="baseline"/>
    </w:rPr>
  </w:style>
  <w:style w:type="character" w:customStyle="1" w:styleId="keimenobold">
    <w:name w:val="keimeno bold"/>
    <w:rsid w:val="00B668CF"/>
    <w:rPr>
      <w:rFonts w:ascii="MinionGreek-Bold" w:eastAsia="MinionGreek-Bold" w:hAnsi="MinionGreek-Bold" w:cs="MinionGreek-Bold"/>
      <w:spacing w:val="-2"/>
      <w:sz w:val="22"/>
      <w:szCs w:val="22"/>
    </w:rPr>
  </w:style>
  <w:style w:type="paragraph" w:styleId="BodyText">
    <w:name w:val="Body Text"/>
    <w:basedOn w:val="Normal"/>
    <w:semiHidden/>
    <w:rsid w:val="00B668CF"/>
    <w:pPr>
      <w:spacing w:after="120"/>
    </w:pPr>
  </w:style>
  <w:style w:type="paragraph" w:customStyle="1" w:styleId="Heading">
    <w:name w:val="Heading"/>
    <w:basedOn w:val="Normal"/>
    <w:next w:val="BodyText"/>
    <w:rsid w:val="00B668CF"/>
    <w:pPr>
      <w:keepNext/>
      <w:spacing w:before="240" w:after="120"/>
    </w:pPr>
    <w:rPr>
      <w:rFonts w:ascii="Albany" w:eastAsia="MS Mincho" w:hAnsi="Albany" w:cs="Tahoma"/>
      <w:sz w:val="28"/>
      <w:szCs w:val="28"/>
    </w:rPr>
  </w:style>
  <w:style w:type="paragraph" w:styleId="List">
    <w:name w:val="List"/>
    <w:basedOn w:val="BodyText"/>
    <w:semiHidden/>
    <w:rsid w:val="00B668CF"/>
    <w:rPr>
      <w:rFonts w:cs="Tahoma"/>
    </w:rPr>
  </w:style>
  <w:style w:type="paragraph" w:styleId="Header">
    <w:name w:val="header"/>
    <w:basedOn w:val="Normal"/>
    <w:link w:val="HeaderChar"/>
    <w:uiPriority w:val="99"/>
    <w:rsid w:val="00B668CF"/>
    <w:pPr>
      <w:tabs>
        <w:tab w:val="center" w:pos="4320"/>
        <w:tab w:val="right" w:pos="8640"/>
      </w:tabs>
    </w:pPr>
  </w:style>
  <w:style w:type="paragraph" w:styleId="Footer">
    <w:name w:val="footer"/>
    <w:basedOn w:val="Normal"/>
    <w:link w:val="FooterChar"/>
    <w:rsid w:val="00B668CF"/>
    <w:pPr>
      <w:tabs>
        <w:tab w:val="center" w:pos="4320"/>
        <w:tab w:val="right" w:pos="8640"/>
      </w:tabs>
    </w:pPr>
  </w:style>
  <w:style w:type="paragraph" w:customStyle="1" w:styleId="TableContents">
    <w:name w:val="Table Contents"/>
    <w:basedOn w:val="Normal"/>
    <w:rsid w:val="00B668CF"/>
    <w:pPr>
      <w:suppressLineNumbers/>
    </w:pPr>
  </w:style>
  <w:style w:type="paragraph" w:customStyle="1" w:styleId="TableHeading">
    <w:name w:val="Table Heading"/>
    <w:basedOn w:val="TableContents"/>
    <w:rsid w:val="00B668CF"/>
    <w:pPr>
      <w:jc w:val="center"/>
    </w:pPr>
    <w:rPr>
      <w:b/>
      <w:bCs/>
    </w:rPr>
  </w:style>
  <w:style w:type="paragraph" w:styleId="Caption">
    <w:name w:val="caption"/>
    <w:basedOn w:val="Normal"/>
    <w:qFormat/>
    <w:rsid w:val="00B668CF"/>
    <w:pPr>
      <w:suppressLineNumbers/>
      <w:spacing w:before="120" w:after="120"/>
    </w:pPr>
    <w:rPr>
      <w:rFonts w:cs="Tahoma"/>
      <w:i/>
      <w:iCs/>
    </w:rPr>
  </w:style>
  <w:style w:type="paragraph" w:customStyle="1" w:styleId="Framecontents">
    <w:name w:val="Frame contents"/>
    <w:basedOn w:val="BodyText"/>
    <w:rsid w:val="00B668CF"/>
  </w:style>
  <w:style w:type="paragraph" w:customStyle="1" w:styleId="Index">
    <w:name w:val="Index"/>
    <w:basedOn w:val="Normal"/>
    <w:rsid w:val="00B668CF"/>
    <w:pPr>
      <w:suppressLineNumbers/>
    </w:pPr>
    <w:rPr>
      <w:rFonts w:cs="Tahoma"/>
    </w:rPr>
  </w:style>
  <w:style w:type="paragraph" w:customStyle="1" w:styleId="RUBRIC">
    <w:name w:val="RUBRIC"/>
    <w:basedOn w:val="Normal"/>
    <w:rsid w:val="00B668CF"/>
    <w:pPr>
      <w:tabs>
        <w:tab w:val="left" w:pos="283"/>
      </w:tabs>
      <w:autoSpaceDE w:val="0"/>
      <w:spacing w:line="260" w:lineRule="atLeast"/>
      <w:textAlignment w:val="baseline"/>
    </w:pPr>
    <w:rPr>
      <w:rFonts w:ascii="Times" w:hAnsi="Times" w:cs="Times"/>
      <w:color w:val="000000"/>
      <w:sz w:val="22"/>
      <w:szCs w:val="22"/>
      <w:lang w:val="en-US"/>
    </w:rPr>
  </w:style>
  <w:style w:type="paragraph" w:customStyle="1" w:styleId="TEXT11-16">
    <w:name w:val="TEXT_11-16"/>
    <w:basedOn w:val="Normal"/>
    <w:uiPriority w:val="99"/>
    <w:rsid w:val="00B668CF"/>
    <w:pPr>
      <w:tabs>
        <w:tab w:val="left" w:pos="283"/>
      </w:tabs>
      <w:autoSpaceDE w:val="0"/>
      <w:spacing w:line="320" w:lineRule="atLeast"/>
      <w:textAlignment w:val="baseline"/>
    </w:pPr>
    <w:rPr>
      <w:rFonts w:ascii="F1FranklinGBook" w:hAnsi="F1FranklinGBook"/>
      <w:color w:val="000000"/>
      <w:spacing w:val="-2"/>
      <w:sz w:val="22"/>
      <w:szCs w:val="22"/>
      <w:lang w:val="en-US"/>
    </w:rPr>
  </w:style>
  <w:style w:type="paragraph" w:customStyle="1" w:styleId="Noparagraphstyle">
    <w:name w:val="[No paragraph style]"/>
    <w:rsid w:val="00B668CF"/>
    <w:pPr>
      <w:suppressAutoHyphens/>
      <w:autoSpaceDE w:val="0"/>
      <w:spacing w:line="288" w:lineRule="auto"/>
      <w:textAlignment w:val="center"/>
    </w:pPr>
    <w:rPr>
      <w:rFonts w:ascii="F2FranklinGDemi" w:hAnsi="F2FranklinGDemi"/>
      <w:color w:val="000000"/>
      <w:sz w:val="24"/>
      <w:szCs w:val="24"/>
      <w:lang w:val="en-US" w:eastAsia="ar-SA"/>
    </w:rPr>
  </w:style>
  <w:style w:type="paragraph" w:customStyle="1" w:styleId="EXAMPLE">
    <w:name w:val="EXAMPLE"/>
    <w:basedOn w:val="Noparagraphstyle"/>
    <w:uiPriority w:val="99"/>
    <w:rsid w:val="00B668CF"/>
    <w:pPr>
      <w:tabs>
        <w:tab w:val="left" w:pos="244"/>
      </w:tabs>
      <w:spacing w:line="320" w:lineRule="atLeast"/>
      <w:textAlignment w:val="baseline"/>
    </w:pPr>
    <w:rPr>
      <w:rFonts w:ascii="SassoonPrimary" w:hAnsi="SassoonPrimary" w:cs="SassoonPrimary"/>
      <w:spacing w:val="-3"/>
      <w:sz w:val="26"/>
      <w:szCs w:val="26"/>
      <w:lang w:val="el-GR"/>
    </w:rPr>
  </w:style>
  <w:style w:type="paragraph" w:customStyle="1" w:styleId="keimeno">
    <w:name w:val="keimeno"/>
    <w:basedOn w:val="Noparagraphstyle"/>
    <w:rsid w:val="00B668CF"/>
    <w:pPr>
      <w:tabs>
        <w:tab w:val="left" w:pos="820"/>
        <w:tab w:val="left" w:pos="1140"/>
      </w:tabs>
      <w:spacing w:after="57" w:line="360" w:lineRule="atLeast"/>
      <w:textAlignment w:val="baseline"/>
    </w:pPr>
    <w:rPr>
      <w:rFonts w:ascii="MinionGreek-Regular" w:eastAsia="MinionGreek-Regular" w:hAnsi="MinionGreek-Regular" w:cs="MinionGreek-Regular"/>
      <w:spacing w:val="-2"/>
      <w:sz w:val="22"/>
      <w:szCs w:val="22"/>
    </w:rPr>
  </w:style>
  <w:style w:type="paragraph" w:customStyle="1" w:styleId="keimenowithnumber">
    <w:name w:val="keimeno with number"/>
    <w:basedOn w:val="keimeno"/>
    <w:rsid w:val="00B668CF"/>
    <w:pPr>
      <w:spacing w:line="320" w:lineRule="atLeast"/>
    </w:pPr>
  </w:style>
  <w:style w:type="table" w:styleId="TableGrid">
    <w:name w:val="Table Grid"/>
    <w:basedOn w:val="TableNormal"/>
    <w:rsid w:val="00CF05A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Style">
    <w:name w:val="NormalParagraphStyle"/>
    <w:basedOn w:val="Noparagraphstyle"/>
    <w:uiPriority w:val="99"/>
    <w:rsid w:val="00A00BE3"/>
    <w:pPr>
      <w:suppressAutoHyphens w:val="0"/>
      <w:autoSpaceDN w:val="0"/>
      <w:adjustRightInd w:val="0"/>
    </w:pPr>
    <w:rPr>
      <w:rFonts w:ascii="Times New Roman" w:hAnsi="Times New Roman"/>
      <w:lang w:val="en-GB" w:eastAsia="el-GR"/>
    </w:rPr>
  </w:style>
  <w:style w:type="character" w:customStyle="1" w:styleId="RUBRItalick">
    <w:name w:val="RUBR Italick"/>
    <w:rsid w:val="00A00BE3"/>
    <w:rPr>
      <w:rFonts w:ascii="Stag Medium" w:hAnsi="Stag Medium" w:cs="Stag Medium"/>
      <w:i/>
      <w:iCs/>
      <w:color w:val="000000"/>
      <w:spacing w:val="2"/>
      <w:w w:val="100"/>
      <w:position w:val="0"/>
      <w:sz w:val="18"/>
      <w:szCs w:val="18"/>
      <w:u w:val="none"/>
      <w:vertAlign w:val="baseline"/>
    </w:rPr>
  </w:style>
  <w:style w:type="character" w:customStyle="1" w:styleId="BOLDEXERC">
    <w:name w:val="BOLD EXERC"/>
    <w:uiPriority w:val="99"/>
    <w:rsid w:val="00A00BE3"/>
    <w:rPr>
      <w:rFonts w:ascii="Stag Sans Medium" w:hAnsi="Stag Sans Medium" w:cs="Stag Sans Medium"/>
      <w:color w:val="000000"/>
      <w:spacing w:val="0"/>
      <w:w w:val="100"/>
      <w:position w:val="0"/>
      <w:sz w:val="20"/>
      <w:szCs w:val="20"/>
      <w:u w:val="none"/>
      <w:vertAlign w:val="baseline"/>
    </w:rPr>
  </w:style>
  <w:style w:type="character" w:customStyle="1" w:styleId="EXERCISES">
    <w:name w:val="EXERCISES"/>
    <w:uiPriority w:val="99"/>
    <w:rsid w:val="00A00BE3"/>
    <w:rPr>
      <w:rFonts w:ascii="Stag Sans Light" w:hAnsi="Stag Sans Light" w:cs="Stag Sans Light"/>
      <w:color w:val="000000"/>
      <w:spacing w:val="4"/>
      <w:w w:val="100"/>
      <w:position w:val="0"/>
      <w:sz w:val="20"/>
      <w:szCs w:val="20"/>
      <w:u w:val="none"/>
      <w:vertAlign w:val="baseline"/>
    </w:rPr>
  </w:style>
  <w:style w:type="character" w:customStyle="1" w:styleId="HeaderChar">
    <w:name w:val="Header Char"/>
    <w:basedOn w:val="DefaultParagraphFont"/>
    <w:link w:val="Header"/>
    <w:uiPriority w:val="99"/>
    <w:rsid w:val="00BB3262"/>
    <w:rPr>
      <w:sz w:val="24"/>
      <w:szCs w:val="24"/>
      <w:lang w:val="en-GB" w:eastAsia="ar-SA"/>
    </w:rPr>
  </w:style>
  <w:style w:type="paragraph" w:styleId="BalloonText">
    <w:name w:val="Balloon Text"/>
    <w:basedOn w:val="Normal"/>
    <w:link w:val="BalloonTextChar"/>
    <w:uiPriority w:val="99"/>
    <w:semiHidden/>
    <w:unhideWhenUsed/>
    <w:rsid w:val="00BB3262"/>
    <w:rPr>
      <w:rFonts w:ascii="Tahoma" w:hAnsi="Tahoma" w:cs="Tahoma"/>
      <w:sz w:val="16"/>
      <w:szCs w:val="16"/>
    </w:rPr>
  </w:style>
  <w:style w:type="character" w:customStyle="1" w:styleId="BalloonTextChar">
    <w:name w:val="Balloon Text Char"/>
    <w:basedOn w:val="DefaultParagraphFont"/>
    <w:link w:val="BalloonText"/>
    <w:uiPriority w:val="99"/>
    <w:semiHidden/>
    <w:rsid w:val="00BB3262"/>
    <w:rPr>
      <w:rFonts w:ascii="Tahoma" w:hAnsi="Tahoma" w:cs="Tahoma"/>
      <w:sz w:val="16"/>
      <w:szCs w:val="16"/>
      <w:lang w:val="en-GB" w:eastAsia="ar-SA"/>
    </w:rPr>
  </w:style>
  <w:style w:type="character" w:customStyle="1" w:styleId="FooterChar">
    <w:name w:val="Footer Char"/>
    <w:basedOn w:val="DefaultParagraphFont"/>
    <w:link w:val="Footer"/>
    <w:rsid w:val="00BB3262"/>
    <w:rPr>
      <w:sz w:val="24"/>
      <w:szCs w:val="24"/>
      <w:lang w:val="en-GB" w:eastAsia="ar-SA"/>
    </w:rPr>
  </w:style>
  <w:style w:type="character" w:customStyle="1" w:styleId="Char2">
    <w:name w:val="Char2"/>
    <w:basedOn w:val="DefaultParagraphFont"/>
    <w:rsid w:val="00FF6585"/>
    <w:rPr>
      <w:sz w:val="24"/>
      <w:szCs w:val="24"/>
      <w:lang w:val="en-GB" w:eastAsia="ar-SA" w:bidi="ar-SA"/>
    </w:rPr>
  </w:style>
  <w:style w:type="paragraph" w:customStyle="1" w:styleId="RUBRICSHUB">
    <w:name w:val="RUBRICS HUB"/>
    <w:basedOn w:val="Noparagraphstyle"/>
    <w:uiPriority w:val="99"/>
    <w:rsid w:val="00276F94"/>
    <w:pPr>
      <w:tabs>
        <w:tab w:val="left" w:pos="260"/>
      </w:tabs>
      <w:autoSpaceDN w:val="0"/>
      <w:adjustRightInd w:val="0"/>
      <w:spacing w:line="260" w:lineRule="atLeast"/>
    </w:pPr>
    <w:rPr>
      <w:rFonts w:ascii="Stag Light" w:hAnsi="Stag Light" w:cs="Stag Light"/>
      <w:spacing w:val="6"/>
      <w:sz w:val="21"/>
      <w:szCs w:val="21"/>
      <w:lang w:val="en-GB" w:eastAsia="el-GR"/>
    </w:rPr>
  </w:style>
  <w:style w:type="paragraph" w:customStyle="1" w:styleId="VOCABULARYHUB">
    <w:name w:val="VOCABULARY HUB"/>
    <w:basedOn w:val="Normal"/>
    <w:uiPriority w:val="99"/>
    <w:rsid w:val="00276F94"/>
    <w:pPr>
      <w:tabs>
        <w:tab w:val="left" w:pos="283"/>
      </w:tabs>
      <w:autoSpaceDE w:val="0"/>
      <w:autoSpaceDN w:val="0"/>
      <w:adjustRightInd w:val="0"/>
      <w:spacing w:before="57" w:line="280" w:lineRule="atLeast"/>
      <w:jc w:val="center"/>
      <w:textAlignment w:val="baseline"/>
    </w:pPr>
    <w:rPr>
      <w:rFonts w:ascii="Stag Sans Book" w:hAnsi="Stag Sans Book" w:cs="Stag Sans Book"/>
      <w:color w:val="000000"/>
      <w:spacing w:val="3"/>
      <w:sz w:val="20"/>
      <w:szCs w:val="20"/>
      <w:lang w:eastAsia="el-GR"/>
    </w:rPr>
  </w:style>
  <w:style w:type="paragraph" w:customStyle="1" w:styleId="ExercisesHUB">
    <w:name w:val="Exercises HUB"/>
    <w:basedOn w:val="Normal"/>
    <w:uiPriority w:val="99"/>
    <w:rsid w:val="00276F94"/>
    <w:pPr>
      <w:autoSpaceDE w:val="0"/>
      <w:autoSpaceDN w:val="0"/>
      <w:adjustRightInd w:val="0"/>
      <w:spacing w:before="85" w:line="320" w:lineRule="atLeast"/>
      <w:ind w:left="227" w:hanging="227"/>
      <w:textAlignment w:val="center"/>
    </w:pPr>
    <w:rPr>
      <w:rFonts w:ascii="Stag Sans Book" w:hAnsi="Stag Sans Book" w:cs="Stag Sans Book"/>
      <w:color w:val="000000"/>
      <w:spacing w:val="3"/>
      <w:sz w:val="20"/>
      <w:szCs w:val="20"/>
      <w:lang w:eastAsia="el-GR"/>
    </w:rPr>
  </w:style>
  <w:style w:type="paragraph" w:customStyle="1" w:styleId="VOCABULARYTEXT">
    <w:name w:val="VOCABULARY TEXT"/>
    <w:basedOn w:val="Normal"/>
    <w:uiPriority w:val="99"/>
    <w:rsid w:val="00D574CA"/>
    <w:pPr>
      <w:tabs>
        <w:tab w:val="left" w:pos="283"/>
      </w:tabs>
      <w:autoSpaceDE w:val="0"/>
      <w:autoSpaceDN w:val="0"/>
      <w:adjustRightInd w:val="0"/>
      <w:spacing w:before="57" w:line="280" w:lineRule="atLeast"/>
      <w:textAlignment w:val="baseline"/>
    </w:pPr>
    <w:rPr>
      <w:rFonts w:ascii="Stag Sans Book" w:hAnsi="Stag Sans Book" w:cs="Stag Sans Book"/>
      <w:color w:val="000000"/>
      <w:spacing w:val="3"/>
      <w:sz w:val="20"/>
      <w:szCs w:val="20"/>
      <w:lang w:eastAsia="el-GR"/>
    </w:rPr>
  </w:style>
  <w:style w:type="paragraph" w:customStyle="1" w:styleId="RUBRICS">
    <w:name w:val="RUBRICS"/>
    <w:basedOn w:val="Noparagraphstyle"/>
    <w:uiPriority w:val="99"/>
    <w:rsid w:val="00DE16F1"/>
    <w:pPr>
      <w:tabs>
        <w:tab w:val="left" w:pos="260"/>
      </w:tabs>
      <w:autoSpaceDN w:val="0"/>
      <w:adjustRightInd w:val="0"/>
      <w:spacing w:line="260" w:lineRule="atLeast"/>
    </w:pPr>
    <w:rPr>
      <w:rFonts w:ascii="Stag Light" w:hAnsi="Stag Light" w:cs="Stag Light"/>
      <w:spacing w:val="6"/>
      <w:sz w:val="21"/>
      <w:szCs w:val="21"/>
      <w:lang w:val="en-GB" w:eastAsia="el-GR"/>
    </w:rPr>
  </w:style>
  <w:style w:type="paragraph" w:customStyle="1" w:styleId="0LYSEIS">
    <w:name w:val="0_LYSEIS"/>
    <w:basedOn w:val="Noparagraphstyle"/>
    <w:uiPriority w:val="99"/>
    <w:rsid w:val="000938E7"/>
    <w:pPr>
      <w:tabs>
        <w:tab w:val="left" w:pos="244"/>
      </w:tabs>
      <w:autoSpaceDN w:val="0"/>
      <w:adjustRightInd w:val="0"/>
      <w:spacing w:line="320" w:lineRule="atLeast"/>
      <w:jc w:val="center"/>
      <w:textAlignment w:val="baseline"/>
    </w:pPr>
    <w:rPr>
      <w:rFonts w:ascii="F1FranklinGBook" w:hAnsi="F1FranklinGBook" w:cs="F1FranklinGBook"/>
      <w:color w:val="EC008B"/>
      <w:spacing w:val="-2"/>
      <w:sz w:val="22"/>
      <w:szCs w:val="22"/>
      <w:lang w:val="en-GB" w:eastAsia="el-GR"/>
    </w:rPr>
  </w:style>
  <w:style w:type="character" w:customStyle="1" w:styleId="Readingtext">
    <w:name w:val="Reading_text"/>
    <w:uiPriority w:val="99"/>
    <w:rsid w:val="000938E7"/>
    <w:rPr>
      <w:rFonts w:ascii="Stag Sans Light" w:hAnsi="Stag Sans Light" w:cs="Stag Sans Light"/>
      <w:color w:val="000000"/>
      <w:spacing w:val="4"/>
      <w:sz w:val="20"/>
      <w:szCs w:val="20"/>
      <w:u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8ABBB-4A98-45AD-B8E3-E4889697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1226</Words>
  <Characters>6625</Characters>
  <Application>Microsoft Office Word</Application>
  <DocSecurity>0</DocSecurity>
  <Lines>55</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The English Hub 2A_Test 1</vt:lpstr>
      <vt:lpstr>Full Blast 2 Tests</vt:lpstr>
    </vt:vector>
  </TitlesOfParts>
  <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English Hub 2B_Test 6</dc:title>
  <dc:creator>H.Q.Mitchell; Marileni Malkogianni</dc:creator>
  <cp:lastModifiedBy>MMPublications</cp:lastModifiedBy>
  <cp:revision>84</cp:revision>
  <cp:lastPrinted>2013-02-21T08:59:00Z</cp:lastPrinted>
  <dcterms:created xsi:type="dcterms:W3CDTF">2013-02-20T08:21:00Z</dcterms:created>
  <dcterms:modified xsi:type="dcterms:W3CDTF">2017-06-12T09:46:00Z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1143293137</vt:i4>
  </property>
</Properties>
</file>